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7B28" w:rsidRPr="00BB1B65" w:rsidRDefault="00097B28" w:rsidP="00A87544">
      <w:pPr>
        <w:jc w:val="center"/>
        <w:rPr>
          <w:sz w:val="28"/>
          <w:szCs w:val="28"/>
        </w:rPr>
      </w:pPr>
      <w:r w:rsidRPr="00BB1B65">
        <w:rPr>
          <w:sz w:val="28"/>
          <w:szCs w:val="28"/>
        </w:rPr>
        <w:t>МИНОБРНАУКИ РОССИИ</w:t>
      </w:r>
    </w:p>
    <w:p w:rsidR="00097B28" w:rsidRPr="00BB1B65" w:rsidRDefault="00097B2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97B28" w:rsidRPr="00BB1B65" w:rsidRDefault="00097B28" w:rsidP="00A87544">
      <w:pPr>
        <w:jc w:val="center"/>
        <w:rPr>
          <w:b/>
          <w:sz w:val="28"/>
          <w:szCs w:val="28"/>
        </w:rPr>
      </w:pPr>
      <w:r w:rsidRPr="00BB1B65">
        <w:rPr>
          <w:b/>
          <w:sz w:val="28"/>
          <w:szCs w:val="28"/>
        </w:rPr>
        <w:t>«Гжельский государственный университет»</w:t>
      </w:r>
    </w:p>
    <w:p w:rsidR="00097B28" w:rsidRPr="00BB1B65" w:rsidRDefault="00097B28" w:rsidP="00A87544">
      <w:pPr>
        <w:jc w:val="center"/>
        <w:rPr>
          <w:sz w:val="28"/>
          <w:szCs w:val="28"/>
        </w:rPr>
      </w:pPr>
      <w:r w:rsidRPr="00BB1B65">
        <w:rPr>
          <w:sz w:val="28"/>
          <w:szCs w:val="28"/>
        </w:rPr>
        <w:t>(ГГУ)</w:t>
      </w:r>
    </w:p>
    <w:p w:rsidR="00097B28" w:rsidRPr="00BB1B65" w:rsidRDefault="00097B28" w:rsidP="00A87544">
      <w:pPr>
        <w:rPr>
          <w:sz w:val="28"/>
          <w:szCs w:val="28"/>
        </w:rPr>
      </w:pPr>
    </w:p>
    <w:p w:rsidR="00097B28" w:rsidRPr="00BB1B65" w:rsidRDefault="00097B28" w:rsidP="00A87544">
      <w:pPr>
        <w:pStyle w:val="Style15"/>
        <w:tabs>
          <w:tab w:val="left" w:leader="underscore" w:pos="9760"/>
        </w:tabs>
        <w:spacing w:line="360" w:lineRule="auto"/>
        <w:rPr>
          <w:rStyle w:val="FontStyle53"/>
          <w:bCs/>
          <w:sz w:val="28"/>
          <w:szCs w:val="28"/>
        </w:rPr>
      </w:pPr>
    </w:p>
    <w:p w:rsidR="00097B28" w:rsidRPr="00BB1B65" w:rsidRDefault="00097B28" w:rsidP="00A87544">
      <w:pPr>
        <w:pStyle w:val="Style15"/>
        <w:tabs>
          <w:tab w:val="left" w:leader="underscore" w:pos="9760"/>
        </w:tabs>
        <w:spacing w:line="360" w:lineRule="auto"/>
        <w:rPr>
          <w:rStyle w:val="FontStyle53"/>
          <w:bCs/>
          <w:sz w:val="28"/>
          <w:szCs w:val="28"/>
        </w:rPr>
      </w:pPr>
    </w:p>
    <w:p w:rsidR="00097B28" w:rsidRPr="00BB1B65" w:rsidRDefault="00097B28" w:rsidP="00A87544">
      <w:pPr>
        <w:pStyle w:val="Style15"/>
        <w:tabs>
          <w:tab w:val="left" w:leader="underscore" w:pos="9760"/>
        </w:tabs>
        <w:spacing w:line="360" w:lineRule="auto"/>
        <w:rPr>
          <w:rStyle w:val="FontStyle53"/>
          <w:bCs/>
          <w:sz w:val="28"/>
          <w:szCs w:val="28"/>
        </w:rPr>
      </w:pPr>
    </w:p>
    <w:p w:rsidR="00097B28" w:rsidRPr="00BB1B65" w:rsidRDefault="00097B2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097B28" w:rsidRPr="00BB1B65" w:rsidRDefault="00097B28" w:rsidP="00A87544">
      <w:pPr>
        <w:tabs>
          <w:tab w:val="left" w:pos="680"/>
          <w:tab w:val="left" w:pos="851"/>
          <w:tab w:val="left" w:pos="6240"/>
        </w:tabs>
        <w:rPr>
          <w:noProof/>
          <w:sz w:val="28"/>
          <w:szCs w:val="28"/>
        </w:rPr>
      </w:pPr>
      <w:r w:rsidRPr="00BB1B65">
        <w:rPr>
          <w:noProof/>
          <w:sz w:val="28"/>
          <w:szCs w:val="28"/>
        </w:rPr>
        <w:tab/>
      </w:r>
    </w:p>
    <w:p w:rsidR="00097B28" w:rsidRPr="00BB1B65" w:rsidRDefault="00097B28" w:rsidP="00A87544">
      <w:pPr>
        <w:tabs>
          <w:tab w:val="left" w:pos="680"/>
          <w:tab w:val="left" w:pos="851"/>
          <w:tab w:val="left" w:pos="6240"/>
        </w:tabs>
        <w:rPr>
          <w:noProof/>
          <w:sz w:val="28"/>
          <w:szCs w:val="28"/>
        </w:rPr>
      </w:pPr>
    </w:p>
    <w:p w:rsidR="00097B28" w:rsidRPr="00BB1B65" w:rsidRDefault="00097B28" w:rsidP="00A87544">
      <w:pPr>
        <w:tabs>
          <w:tab w:val="left" w:pos="680"/>
          <w:tab w:val="left" w:pos="851"/>
          <w:tab w:val="left" w:pos="6240"/>
        </w:tabs>
        <w:rPr>
          <w:sz w:val="28"/>
          <w:szCs w:val="28"/>
        </w:rPr>
      </w:pPr>
    </w:p>
    <w:p w:rsidR="00097B28" w:rsidRPr="00BB1B65" w:rsidRDefault="00097B28" w:rsidP="00A87544">
      <w:pPr>
        <w:pStyle w:val="Style11"/>
        <w:widowControl/>
        <w:rPr>
          <w:bCs/>
          <w:sz w:val="28"/>
          <w:szCs w:val="28"/>
          <w:u w:val="single"/>
        </w:rPr>
      </w:pPr>
      <w:r w:rsidRPr="00BB1B65">
        <w:rPr>
          <w:bCs/>
          <w:sz w:val="28"/>
          <w:szCs w:val="28"/>
          <w:u w:val="single"/>
        </w:rPr>
        <w:t>Рабочая программа дисциплины</w:t>
      </w:r>
    </w:p>
    <w:p w:rsidR="00097B28" w:rsidRPr="00BB1B65" w:rsidRDefault="00097B28" w:rsidP="00A87544">
      <w:pPr>
        <w:tabs>
          <w:tab w:val="left" w:pos="680"/>
          <w:tab w:val="left" w:pos="851"/>
        </w:tabs>
        <w:jc w:val="center"/>
        <w:rPr>
          <w:sz w:val="28"/>
          <w:szCs w:val="28"/>
        </w:rPr>
      </w:pPr>
    </w:p>
    <w:p w:rsidR="00097B28" w:rsidRPr="00BB1B65" w:rsidRDefault="00097B28"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097B28" w:rsidRPr="00BB1B65" w:rsidRDefault="00097B28" w:rsidP="00A87544">
      <w:pPr>
        <w:pStyle w:val="Style15"/>
        <w:tabs>
          <w:tab w:val="left" w:leader="underscore" w:pos="9856"/>
        </w:tabs>
        <w:ind w:firstLine="720"/>
        <w:rPr>
          <w:rStyle w:val="FontStyle53"/>
          <w:bCs/>
          <w:sz w:val="28"/>
          <w:szCs w:val="28"/>
        </w:rPr>
      </w:pPr>
    </w:p>
    <w:p w:rsidR="00097B28" w:rsidRPr="00BB1B65" w:rsidRDefault="00097B28" w:rsidP="00057CBB">
      <w:pPr>
        <w:pStyle w:val="Style12"/>
        <w:spacing w:line="240" w:lineRule="auto"/>
        <w:rPr>
          <w:rStyle w:val="FontStyle60"/>
          <w:sz w:val="28"/>
          <w:szCs w:val="28"/>
          <w:vertAlign w:val="superscript"/>
        </w:rPr>
      </w:pPr>
    </w:p>
    <w:p w:rsidR="00097B28" w:rsidRPr="00BB1B65" w:rsidRDefault="00097B2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97B28" w:rsidRPr="00BB1B65">
        <w:trPr>
          <w:trHeight w:val="409"/>
        </w:trPr>
        <w:tc>
          <w:tcPr>
            <w:tcW w:w="3646" w:type="dxa"/>
          </w:tcPr>
          <w:p w:rsidR="00097B28" w:rsidRPr="00BB1B65" w:rsidRDefault="00097B2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97B28" w:rsidRPr="00BB1B65" w:rsidRDefault="00097B28" w:rsidP="001A4DAA">
            <w:pPr>
              <w:rPr>
                <w:rStyle w:val="FontStyle53"/>
                <w:b w:val="0"/>
                <w:color w:val="000000"/>
                <w:sz w:val="28"/>
                <w:szCs w:val="28"/>
              </w:rPr>
            </w:pPr>
            <w:r>
              <w:rPr>
                <w:sz w:val="28"/>
                <w:szCs w:val="28"/>
              </w:rPr>
              <w:t>38.03.03Управление персоналом</w:t>
            </w:r>
          </w:p>
        </w:tc>
      </w:tr>
      <w:tr w:rsidR="00097B28" w:rsidRPr="00BB1B65">
        <w:trPr>
          <w:trHeight w:val="402"/>
        </w:trPr>
        <w:tc>
          <w:tcPr>
            <w:tcW w:w="3646" w:type="dxa"/>
          </w:tcPr>
          <w:p w:rsidR="00F15CCB" w:rsidRDefault="00F15CCB" w:rsidP="00A87544">
            <w:pPr>
              <w:pStyle w:val="Style15"/>
              <w:tabs>
                <w:tab w:val="left" w:leader="underscore" w:pos="9768"/>
              </w:tabs>
              <w:ind w:right="-5211"/>
              <w:jc w:val="left"/>
              <w:rPr>
                <w:rStyle w:val="FontStyle53"/>
                <w:b w:val="0"/>
                <w:bCs/>
                <w:i/>
                <w:sz w:val="28"/>
                <w:szCs w:val="28"/>
              </w:rPr>
            </w:pPr>
          </w:p>
          <w:p w:rsidR="00097B28" w:rsidRPr="00BB1B65" w:rsidRDefault="00097B2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15CCB" w:rsidRDefault="00F15CCB" w:rsidP="003130B4">
            <w:pPr>
              <w:jc w:val="both"/>
              <w:rPr>
                <w:rStyle w:val="FontStyle53"/>
                <w:b w:val="0"/>
                <w:sz w:val="28"/>
                <w:szCs w:val="28"/>
              </w:rPr>
            </w:pPr>
          </w:p>
          <w:p w:rsidR="00097B28" w:rsidRPr="003130B4" w:rsidRDefault="00097B28" w:rsidP="003130B4">
            <w:pPr>
              <w:jc w:val="both"/>
              <w:rPr>
                <w:rStyle w:val="FontStyle53"/>
                <w:b w:val="0"/>
                <w:sz w:val="28"/>
                <w:szCs w:val="28"/>
              </w:rPr>
            </w:pPr>
            <w:r>
              <w:rPr>
                <w:rStyle w:val="FontStyle53"/>
                <w:b w:val="0"/>
                <w:sz w:val="28"/>
                <w:szCs w:val="28"/>
              </w:rPr>
              <w:t>Управление персоналом организации и государственной службы</w:t>
            </w:r>
          </w:p>
        </w:tc>
      </w:tr>
      <w:tr w:rsidR="00097B28" w:rsidRPr="00BB1B65">
        <w:tc>
          <w:tcPr>
            <w:tcW w:w="3646" w:type="dxa"/>
          </w:tcPr>
          <w:p w:rsidR="00097B28" w:rsidRPr="00BB1B65" w:rsidRDefault="00097B2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97B28" w:rsidRPr="00BB1B65" w:rsidRDefault="00097B28" w:rsidP="00A87544">
            <w:pPr>
              <w:pStyle w:val="Style15"/>
              <w:tabs>
                <w:tab w:val="left" w:leader="underscore" w:pos="9768"/>
              </w:tabs>
              <w:jc w:val="center"/>
              <w:rPr>
                <w:rStyle w:val="FontStyle53"/>
                <w:b w:val="0"/>
                <w:bCs/>
                <w:sz w:val="28"/>
                <w:szCs w:val="28"/>
              </w:rPr>
            </w:pPr>
          </w:p>
        </w:tc>
      </w:tr>
      <w:tr w:rsidR="00097B28" w:rsidRPr="00BB1B65">
        <w:tc>
          <w:tcPr>
            <w:tcW w:w="3646" w:type="dxa"/>
          </w:tcPr>
          <w:p w:rsidR="00097B28" w:rsidRPr="00BB1B65" w:rsidRDefault="00097B2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97B28" w:rsidRPr="00BB1B65" w:rsidRDefault="00097B28" w:rsidP="00FE027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97B28" w:rsidRPr="00BB1B65" w:rsidRDefault="00097B28" w:rsidP="00A87544">
      <w:pPr>
        <w:pStyle w:val="Style15"/>
        <w:tabs>
          <w:tab w:val="left" w:leader="underscore" w:pos="9768"/>
        </w:tabs>
        <w:jc w:val="center"/>
        <w:rPr>
          <w:rStyle w:val="FontStyle53"/>
          <w:bCs/>
          <w:sz w:val="28"/>
          <w:szCs w:val="28"/>
        </w:rPr>
      </w:pPr>
    </w:p>
    <w:p w:rsidR="00097B28" w:rsidRPr="00BB1B65" w:rsidRDefault="00097B28" w:rsidP="00A87544">
      <w:pPr>
        <w:pStyle w:val="Style15"/>
        <w:tabs>
          <w:tab w:val="left" w:leader="underscore" w:pos="9768"/>
        </w:tabs>
        <w:jc w:val="center"/>
        <w:rPr>
          <w:rStyle w:val="FontStyle53"/>
          <w:bCs/>
          <w:sz w:val="28"/>
          <w:szCs w:val="28"/>
        </w:rPr>
      </w:pPr>
    </w:p>
    <w:p w:rsidR="00097B28" w:rsidRPr="00BB1B65" w:rsidRDefault="00097B28" w:rsidP="00A87544">
      <w:pPr>
        <w:pStyle w:val="Style15"/>
        <w:tabs>
          <w:tab w:val="left" w:leader="underscore" w:pos="9768"/>
        </w:tabs>
        <w:jc w:val="center"/>
        <w:rPr>
          <w:rStyle w:val="FontStyle53"/>
          <w:bCs/>
          <w:sz w:val="28"/>
          <w:szCs w:val="28"/>
        </w:rPr>
      </w:pPr>
    </w:p>
    <w:p w:rsidR="00097B28" w:rsidRDefault="00097B28" w:rsidP="00A87544">
      <w:pPr>
        <w:pStyle w:val="Style15"/>
        <w:tabs>
          <w:tab w:val="left" w:leader="underscore" w:pos="9768"/>
        </w:tabs>
        <w:rPr>
          <w:rStyle w:val="FontStyle53"/>
          <w:bCs/>
          <w:sz w:val="28"/>
          <w:szCs w:val="28"/>
        </w:rPr>
      </w:pPr>
    </w:p>
    <w:p w:rsidR="00097B28" w:rsidRDefault="00097B28" w:rsidP="00A87544">
      <w:pPr>
        <w:pStyle w:val="Style15"/>
        <w:tabs>
          <w:tab w:val="left" w:leader="underscore" w:pos="9768"/>
        </w:tabs>
        <w:rPr>
          <w:rStyle w:val="FontStyle53"/>
          <w:bCs/>
          <w:sz w:val="28"/>
          <w:szCs w:val="28"/>
        </w:rPr>
      </w:pPr>
    </w:p>
    <w:p w:rsidR="00097B28" w:rsidRDefault="00097B28" w:rsidP="00A87544">
      <w:pPr>
        <w:pStyle w:val="Style15"/>
        <w:tabs>
          <w:tab w:val="left" w:leader="underscore" w:pos="9768"/>
        </w:tabs>
        <w:rPr>
          <w:rStyle w:val="FontStyle53"/>
          <w:bCs/>
          <w:sz w:val="28"/>
          <w:szCs w:val="28"/>
        </w:rPr>
      </w:pPr>
    </w:p>
    <w:p w:rsidR="00F15CCB" w:rsidRDefault="00F15CCB" w:rsidP="00A87544">
      <w:pPr>
        <w:pStyle w:val="Style15"/>
        <w:tabs>
          <w:tab w:val="left" w:leader="underscore" w:pos="9768"/>
        </w:tabs>
        <w:rPr>
          <w:rStyle w:val="FontStyle53"/>
          <w:bCs/>
          <w:sz w:val="28"/>
          <w:szCs w:val="28"/>
        </w:rPr>
      </w:pPr>
    </w:p>
    <w:p w:rsidR="00F15CCB" w:rsidRDefault="00F15CCB" w:rsidP="00A87544">
      <w:pPr>
        <w:pStyle w:val="Style15"/>
        <w:tabs>
          <w:tab w:val="left" w:leader="underscore" w:pos="9768"/>
        </w:tabs>
        <w:rPr>
          <w:rStyle w:val="FontStyle53"/>
          <w:bCs/>
          <w:sz w:val="28"/>
          <w:szCs w:val="28"/>
        </w:rPr>
      </w:pPr>
    </w:p>
    <w:p w:rsidR="00097B28" w:rsidRDefault="00097B28" w:rsidP="00A87544">
      <w:pPr>
        <w:pStyle w:val="Style15"/>
        <w:tabs>
          <w:tab w:val="left" w:leader="underscore" w:pos="9768"/>
        </w:tabs>
        <w:rPr>
          <w:rStyle w:val="FontStyle53"/>
          <w:bCs/>
          <w:sz w:val="28"/>
          <w:szCs w:val="28"/>
        </w:rPr>
      </w:pPr>
    </w:p>
    <w:p w:rsidR="00097B28" w:rsidRDefault="00097B28" w:rsidP="00A87544">
      <w:pPr>
        <w:pStyle w:val="Style15"/>
        <w:tabs>
          <w:tab w:val="left" w:leader="underscore" w:pos="9768"/>
        </w:tabs>
        <w:rPr>
          <w:rStyle w:val="FontStyle53"/>
          <w:bCs/>
          <w:sz w:val="28"/>
          <w:szCs w:val="28"/>
        </w:rPr>
      </w:pPr>
    </w:p>
    <w:p w:rsidR="00097B28" w:rsidRPr="00BB1B65" w:rsidRDefault="00097B28" w:rsidP="00A87544">
      <w:pPr>
        <w:pStyle w:val="Style15"/>
        <w:tabs>
          <w:tab w:val="left" w:leader="underscore" w:pos="9768"/>
        </w:tabs>
        <w:rPr>
          <w:rStyle w:val="FontStyle53"/>
          <w:bCs/>
          <w:sz w:val="28"/>
          <w:szCs w:val="28"/>
        </w:rPr>
      </w:pPr>
    </w:p>
    <w:p w:rsidR="00097B28" w:rsidRPr="00BB1B65" w:rsidRDefault="00097B2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53869" w:rsidRDefault="00C66BAE" w:rsidP="00C66BAE">
      <w:pPr>
        <w:tabs>
          <w:tab w:val="left" w:pos="680"/>
          <w:tab w:val="left" w:pos="851"/>
        </w:tabs>
        <w:jc w:val="center"/>
      </w:pPr>
      <w:r>
        <w:t>202</w:t>
      </w:r>
      <w:r w:rsidR="00153869">
        <w:t>5</w:t>
      </w:r>
    </w:p>
    <w:p w:rsidR="00097B28" w:rsidRDefault="00153869" w:rsidP="00153869">
      <w:pPr>
        <w:tabs>
          <w:tab w:val="left" w:pos="680"/>
          <w:tab w:val="left" w:pos="851"/>
        </w:tabs>
        <w:jc w:val="center"/>
      </w:pPr>
      <w:r>
        <w:br w:type="page"/>
      </w:r>
    </w:p>
    <w:p w:rsidR="00097B28" w:rsidRPr="00DC11F5" w:rsidRDefault="00097B28" w:rsidP="00BE57FE">
      <w:pPr>
        <w:tabs>
          <w:tab w:val="left" w:pos="680"/>
          <w:tab w:val="left" w:pos="851"/>
        </w:tabs>
        <w:ind w:firstLine="709"/>
        <w:jc w:val="both"/>
        <w:rPr>
          <w:b/>
        </w:rPr>
      </w:pPr>
      <w:r w:rsidRPr="00DC11F5">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.03Управление персоналом</w:t>
      </w:r>
      <w:r w:rsidRPr="00DC11F5">
        <w:t>.</w:t>
      </w:r>
    </w:p>
    <w:p w:rsidR="00097B28" w:rsidRPr="00DC11F5" w:rsidRDefault="00097B28" w:rsidP="00C74686">
      <w:pPr>
        <w:ind w:firstLine="709"/>
        <w:jc w:val="both"/>
      </w:pPr>
      <w:r w:rsidRPr="00DC11F5">
        <w:t xml:space="preserve">Дисциплина относится к обязательной части Блока 1 «Дисциплины (модули)» учебного плана. </w:t>
      </w:r>
    </w:p>
    <w:p w:rsidR="00097B28" w:rsidRPr="002316A5" w:rsidRDefault="00097B28" w:rsidP="00C74686">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097B28" w:rsidRPr="00F65C86" w:rsidRDefault="00097B28" w:rsidP="00C74686">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97B28" w:rsidRDefault="00097B28" w:rsidP="00C74686">
      <w:pPr>
        <w:autoSpaceDE w:val="0"/>
        <w:autoSpaceDN w:val="0"/>
        <w:adjustRightInd w:val="0"/>
      </w:pPr>
    </w:p>
    <w:p w:rsidR="00097B28" w:rsidRPr="00DC11F5" w:rsidRDefault="00097B28" w:rsidP="00C74686">
      <w:r>
        <w:br w:type="page"/>
      </w:r>
    </w:p>
    <w:p w:rsidR="00097B28" w:rsidRDefault="00097B28"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97B28" w:rsidRPr="00DC11F5" w:rsidTr="001615E8">
        <w:tc>
          <w:tcPr>
            <w:tcW w:w="2552" w:type="dxa"/>
          </w:tcPr>
          <w:p w:rsidR="00097B28" w:rsidRPr="00707E3B" w:rsidRDefault="00097B28" w:rsidP="001615E8">
            <w:pPr>
              <w:jc w:val="center"/>
              <w:rPr>
                <w:b/>
              </w:rPr>
            </w:pPr>
            <w:r w:rsidRPr="00707E3B">
              <w:rPr>
                <w:b/>
              </w:rPr>
              <w:t>Компетенция</w:t>
            </w:r>
          </w:p>
        </w:tc>
        <w:tc>
          <w:tcPr>
            <w:tcW w:w="3402" w:type="dxa"/>
          </w:tcPr>
          <w:p w:rsidR="00097B28" w:rsidRPr="00707E3B" w:rsidRDefault="00097B28" w:rsidP="001615E8">
            <w:pPr>
              <w:jc w:val="center"/>
              <w:rPr>
                <w:b/>
              </w:rPr>
            </w:pPr>
            <w:r w:rsidRPr="00707E3B">
              <w:rPr>
                <w:b/>
              </w:rPr>
              <w:t>Индикаторы достижения компетенций</w:t>
            </w:r>
          </w:p>
        </w:tc>
        <w:tc>
          <w:tcPr>
            <w:tcW w:w="4111" w:type="dxa"/>
          </w:tcPr>
          <w:p w:rsidR="00097B28" w:rsidRPr="00707E3B" w:rsidRDefault="00097B28" w:rsidP="001615E8">
            <w:pPr>
              <w:jc w:val="center"/>
              <w:rPr>
                <w:b/>
              </w:rPr>
            </w:pPr>
            <w:r w:rsidRPr="00707E3B">
              <w:rPr>
                <w:b/>
              </w:rPr>
              <w:t>Планируемые результаты обучения по дисциплине</w:t>
            </w:r>
          </w:p>
        </w:tc>
      </w:tr>
      <w:tr w:rsidR="00097B28" w:rsidRPr="00DC11F5" w:rsidTr="00685DAE">
        <w:trPr>
          <w:trHeight w:val="416"/>
        </w:trPr>
        <w:tc>
          <w:tcPr>
            <w:tcW w:w="2552" w:type="dxa"/>
          </w:tcPr>
          <w:p w:rsidR="00097B28" w:rsidRPr="00DC11F5" w:rsidRDefault="00097B28" w:rsidP="00E2285E">
            <w:r>
              <w:t>У</w:t>
            </w:r>
            <w:r w:rsidRPr="00CB3A31">
              <w:t>К-</w:t>
            </w:r>
            <w:r>
              <w:t>9</w:t>
            </w:r>
            <w:r w:rsidRPr="00CB3A31">
              <w:t xml:space="preserve">. </w:t>
            </w:r>
            <w:r w:rsidRPr="00680AF3">
              <w:t>Способен использовать базовые дефектологические знания в  социальной и профессиональной</w:t>
            </w:r>
            <w:r w:rsidR="00153869">
              <w:t xml:space="preserve"> </w:t>
            </w:r>
            <w:r w:rsidRPr="00680AF3">
              <w:t>сферах</w:t>
            </w:r>
          </w:p>
        </w:tc>
        <w:tc>
          <w:tcPr>
            <w:tcW w:w="3402" w:type="dxa"/>
          </w:tcPr>
          <w:p w:rsidR="00097B28" w:rsidRPr="00E2285E" w:rsidRDefault="00097B28"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097B28" w:rsidRPr="00E2285E" w:rsidRDefault="00097B28"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097B28" w:rsidRPr="00E2285E" w:rsidRDefault="00097B28"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097B28" w:rsidRPr="00685DAE" w:rsidRDefault="00097B28"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097B28" w:rsidRDefault="00097B28"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097B28" w:rsidRDefault="00097B28"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097B28" w:rsidRDefault="00097B28"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097B28" w:rsidRDefault="00097B28" w:rsidP="005C134D">
            <w:pPr>
              <w:autoSpaceDE w:val="0"/>
              <w:autoSpaceDN w:val="0"/>
              <w:adjustRightInd w:val="0"/>
              <w:rPr>
                <w:lang w:eastAsia="en-US"/>
              </w:rPr>
            </w:pPr>
            <w:r>
              <w:rPr>
                <w:lang w:eastAsia="en-US"/>
              </w:rPr>
              <w:t xml:space="preserve">- </w:t>
            </w:r>
            <w:r w:rsidRPr="00731FDE">
              <w:rPr>
                <w:lang w:eastAsia="en-US"/>
              </w:rPr>
              <w:t>законы развития личности и</w:t>
            </w:r>
            <w:r w:rsidR="00153869">
              <w:rPr>
                <w:lang w:eastAsia="en-US"/>
              </w:rPr>
              <w:t xml:space="preserve"> </w:t>
            </w:r>
            <w:r w:rsidRPr="00731FDE">
              <w:rPr>
                <w:lang w:eastAsia="en-US"/>
              </w:rPr>
              <w:t>проявления личностных свойств,</w:t>
            </w:r>
            <w:r w:rsidR="00153869">
              <w:rPr>
                <w:lang w:eastAsia="en-US"/>
              </w:rPr>
              <w:t xml:space="preserve"> </w:t>
            </w:r>
            <w:r w:rsidRPr="00731FDE">
              <w:rPr>
                <w:lang w:eastAsia="en-US"/>
              </w:rPr>
              <w:t>психологические законы</w:t>
            </w:r>
            <w:r w:rsidR="00153869">
              <w:rPr>
                <w:lang w:eastAsia="en-US"/>
              </w:rPr>
              <w:t xml:space="preserve"> </w:t>
            </w:r>
            <w:r w:rsidRPr="00731FDE">
              <w:rPr>
                <w:lang w:eastAsia="en-US"/>
              </w:rPr>
              <w:t>периодизации и кризисов развития;</w:t>
            </w:r>
            <w:r w:rsidR="00153869">
              <w:rPr>
                <w:lang w:eastAsia="en-US"/>
              </w:rPr>
              <w:t xml:space="preserve"> </w:t>
            </w:r>
            <w:r w:rsidRPr="00731FDE">
              <w:rPr>
                <w:lang w:eastAsia="en-US"/>
              </w:rPr>
              <w:t>психолого-педагогические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097B28" w:rsidRDefault="00097B28" w:rsidP="005C134D">
            <w:pPr>
              <w:autoSpaceDE w:val="0"/>
              <w:autoSpaceDN w:val="0"/>
              <w:adjustRightInd w:val="0"/>
              <w:rPr>
                <w:lang w:eastAsia="en-US"/>
              </w:rPr>
            </w:pPr>
            <w:r>
              <w:t>- модели инклюзивного взаимодействия.</w:t>
            </w:r>
          </w:p>
          <w:p w:rsidR="00097B28" w:rsidRDefault="00097B28"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097B28" w:rsidRDefault="00097B28"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097B28" w:rsidRDefault="00097B28"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097B28" w:rsidRDefault="00097B28"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097B28" w:rsidRDefault="00097B28" w:rsidP="00BD3490">
            <w:pPr>
              <w:autoSpaceDE w:val="0"/>
              <w:autoSpaceDN w:val="0"/>
              <w:adjustRightInd w:val="0"/>
            </w:pPr>
            <w:r>
              <w:t>-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w:t>
            </w:r>
          </w:p>
          <w:p w:rsidR="00097B28" w:rsidRDefault="00097B28" w:rsidP="00BD3490">
            <w:pPr>
              <w:autoSpaceDE w:val="0"/>
              <w:autoSpaceDN w:val="0"/>
              <w:adjustRightInd w:val="0"/>
              <w:rPr>
                <w:lang w:eastAsia="en-US"/>
              </w:rPr>
            </w:pPr>
            <w:r>
              <w:t xml:space="preserve">- </w:t>
            </w:r>
            <w:r w:rsidRPr="00EC05C7">
              <w:rPr>
                <w:lang w:eastAsia="en-US"/>
              </w:rPr>
              <w:t>использовать знания об</w:t>
            </w:r>
            <w:r w:rsidR="00153869">
              <w:rPr>
                <w:lang w:eastAsia="en-US"/>
              </w:rPr>
              <w:t xml:space="preserve"> </w:t>
            </w:r>
            <w:r w:rsidRPr="00EC05C7">
              <w:rPr>
                <w:lang w:eastAsia="en-US"/>
              </w:rPr>
              <w:t>особенностях гендерного развития</w:t>
            </w:r>
            <w:r w:rsidR="00153869">
              <w:rPr>
                <w:lang w:eastAsia="en-US"/>
              </w:rPr>
              <w:t xml:space="preserve"> </w:t>
            </w:r>
            <w:r>
              <w:rPr>
                <w:lang w:eastAsia="en-US"/>
              </w:rPr>
              <w:t>лиц с особыми потребностями при решении профессиональных задач.</w:t>
            </w:r>
          </w:p>
          <w:p w:rsidR="00097B28" w:rsidRDefault="00097B28"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097B28" w:rsidRDefault="00097B28"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097B28" w:rsidRDefault="00097B28" w:rsidP="00BD3490">
            <w:pPr>
              <w:autoSpaceDE w:val="0"/>
              <w:autoSpaceDN w:val="0"/>
              <w:adjustRightInd w:val="0"/>
            </w:pPr>
            <w:r>
              <w:t>- коммуникативными и рефлексивными умениями и навыками</w:t>
            </w:r>
            <w:r w:rsidR="00153869">
              <w:t xml:space="preserve"> </w:t>
            </w:r>
            <w:proofErr w:type="spellStart"/>
            <w:r>
              <w:t>инклюзтвного</w:t>
            </w:r>
            <w:proofErr w:type="spellEnd"/>
            <w:r>
              <w:t xml:space="preserve"> взаимодействия; </w:t>
            </w:r>
          </w:p>
          <w:p w:rsidR="00097B28" w:rsidRPr="00685DAE" w:rsidRDefault="00097B28"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097B28" w:rsidRPr="001615E8" w:rsidRDefault="00097B28" w:rsidP="00E67765">
      <w:pPr>
        <w:tabs>
          <w:tab w:val="left" w:pos="6131"/>
        </w:tabs>
        <w:autoSpaceDE w:val="0"/>
        <w:autoSpaceDN w:val="0"/>
        <w:adjustRightInd w:val="0"/>
        <w:ind w:left="142"/>
        <w:jc w:val="both"/>
        <w:rPr>
          <w:b/>
          <w:bCs/>
          <w:iCs/>
        </w:rPr>
      </w:pPr>
    </w:p>
    <w:p w:rsidR="00097B28" w:rsidRPr="00DC11F5" w:rsidRDefault="00097B2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97B28" w:rsidRDefault="00097B28"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97B28" w:rsidRPr="006237AC" w:rsidRDefault="00097B28" w:rsidP="00C74686">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97B28" w:rsidRPr="00DC11F5" w:rsidRDefault="00097B28" w:rsidP="00C74686">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097B28" w:rsidRPr="00DC11F5" w:rsidRDefault="00097B28" w:rsidP="00C74686">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97B28" w:rsidRPr="00DC11F5" w:rsidRDefault="00097B2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097B28" w:rsidRPr="00DC11F5" w:rsidTr="00C64C95">
        <w:tc>
          <w:tcPr>
            <w:tcW w:w="1864" w:type="dxa"/>
          </w:tcPr>
          <w:p w:rsidR="00097B28" w:rsidRPr="00DC11F5" w:rsidRDefault="00097B28" w:rsidP="00637074">
            <w:pPr>
              <w:suppressAutoHyphens/>
              <w:jc w:val="both"/>
            </w:pPr>
            <w:r w:rsidRPr="00DC11F5">
              <w:t>Код компетенции</w:t>
            </w:r>
          </w:p>
        </w:tc>
        <w:tc>
          <w:tcPr>
            <w:tcW w:w="2836" w:type="dxa"/>
          </w:tcPr>
          <w:p w:rsidR="00097B28" w:rsidRPr="00DC11F5" w:rsidRDefault="00097B28" w:rsidP="00637074">
            <w:pPr>
              <w:suppressAutoHyphens/>
              <w:jc w:val="both"/>
            </w:pPr>
            <w:r w:rsidRPr="00DC11F5">
              <w:t>Предшествующие дисциплины</w:t>
            </w:r>
          </w:p>
        </w:tc>
        <w:tc>
          <w:tcPr>
            <w:tcW w:w="2662" w:type="dxa"/>
          </w:tcPr>
          <w:p w:rsidR="00097B28" w:rsidRPr="00DC11F5" w:rsidRDefault="00097B28" w:rsidP="00637074">
            <w:pPr>
              <w:suppressAutoHyphens/>
              <w:jc w:val="both"/>
            </w:pPr>
            <w:r w:rsidRPr="00DC11F5">
              <w:t>Параллельно осваиваемые</w:t>
            </w:r>
          </w:p>
        </w:tc>
        <w:tc>
          <w:tcPr>
            <w:tcW w:w="2669" w:type="dxa"/>
          </w:tcPr>
          <w:p w:rsidR="00097B28" w:rsidRPr="00DC11F5" w:rsidRDefault="00097B28" w:rsidP="00637074">
            <w:pPr>
              <w:suppressAutoHyphens/>
              <w:jc w:val="both"/>
            </w:pPr>
            <w:r w:rsidRPr="00DC11F5">
              <w:t>Последующие дисциплины</w:t>
            </w:r>
          </w:p>
        </w:tc>
      </w:tr>
      <w:tr w:rsidR="00097B28" w:rsidRPr="00DC11F5" w:rsidTr="00C64C95">
        <w:tc>
          <w:tcPr>
            <w:tcW w:w="1864" w:type="dxa"/>
          </w:tcPr>
          <w:p w:rsidR="00097B28" w:rsidRPr="00DC11F5" w:rsidRDefault="00097B28" w:rsidP="005057B8">
            <w:pPr>
              <w:suppressAutoHyphens/>
              <w:jc w:val="both"/>
            </w:pPr>
            <w:r>
              <w:t>УК</w:t>
            </w:r>
            <w:r w:rsidRPr="00DC11F5">
              <w:t>-</w:t>
            </w:r>
            <w:r>
              <w:t>9</w:t>
            </w:r>
          </w:p>
        </w:tc>
        <w:tc>
          <w:tcPr>
            <w:tcW w:w="2836" w:type="dxa"/>
          </w:tcPr>
          <w:p w:rsidR="00097B28" w:rsidRPr="009658B9" w:rsidRDefault="00097B28" w:rsidP="008F1C9B">
            <w:pPr>
              <w:suppressAutoHyphens/>
            </w:pPr>
            <w:r>
              <w:t>Психология</w:t>
            </w:r>
          </w:p>
        </w:tc>
        <w:tc>
          <w:tcPr>
            <w:tcW w:w="2662" w:type="dxa"/>
          </w:tcPr>
          <w:p w:rsidR="00097B28" w:rsidRPr="00DC11F5" w:rsidRDefault="00097B28" w:rsidP="003D4C87">
            <w:pPr>
              <w:suppressAutoHyphens/>
            </w:pPr>
          </w:p>
        </w:tc>
        <w:tc>
          <w:tcPr>
            <w:tcW w:w="2669" w:type="dxa"/>
          </w:tcPr>
          <w:p w:rsidR="00097B28" w:rsidRPr="00E80F41" w:rsidRDefault="00097B28" w:rsidP="004B0482">
            <w:r w:rsidRPr="003F521A">
              <w:t>Защита выпускной квалификационной работы, включая подготовку к процедуре защиты и процедуру защиты</w:t>
            </w:r>
          </w:p>
        </w:tc>
      </w:tr>
    </w:tbl>
    <w:p w:rsidR="00097B28" w:rsidRPr="00DC11F5" w:rsidRDefault="00097B28" w:rsidP="00E8101E">
      <w:pPr>
        <w:suppressAutoHyphens/>
        <w:ind w:firstLine="709"/>
        <w:jc w:val="both"/>
        <w:rPr>
          <w:highlight w:val="yellow"/>
        </w:rPr>
      </w:pPr>
    </w:p>
    <w:p w:rsidR="00097B28" w:rsidRDefault="00097B28" w:rsidP="00C74686">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97B28" w:rsidRPr="00DC11F5" w:rsidRDefault="00097B28" w:rsidP="00C7468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97B28" w:rsidRPr="00DC11F5" w:rsidRDefault="00097B28" w:rsidP="00E8101E">
      <w:pPr>
        <w:suppressAutoHyphens/>
        <w:ind w:firstLine="709"/>
        <w:jc w:val="both"/>
        <w:rPr>
          <w:highlight w:val="yellow"/>
        </w:rPr>
      </w:pPr>
    </w:p>
    <w:p w:rsidR="00097B28" w:rsidRPr="00DC11F5" w:rsidRDefault="00097B28" w:rsidP="00034A75">
      <w:pPr>
        <w:pStyle w:val="a3"/>
        <w:numPr>
          <w:ilvl w:val="0"/>
          <w:numId w:val="2"/>
        </w:numPr>
        <w:jc w:val="both"/>
        <w:rPr>
          <w:b/>
          <w:i/>
        </w:rPr>
      </w:pPr>
      <w:r w:rsidRPr="00DC11F5">
        <w:rPr>
          <w:b/>
          <w:i/>
        </w:rPr>
        <w:t>Объем дисциплины</w:t>
      </w:r>
    </w:p>
    <w:p w:rsidR="00097B28" w:rsidRPr="00DC11F5" w:rsidRDefault="00097B2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97B2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637074">
            <w:pPr>
              <w:jc w:val="center"/>
              <w:rPr>
                <w:lang w:val="en-US"/>
              </w:rPr>
            </w:pPr>
            <w:r w:rsidRPr="00DC11F5">
              <w:rPr>
                <w:b/>
                <w:bCs/>
                <w:i/>
                <w:iCs/>
              </w:rPr>
              <w:t>Формы обучения</w:t>
            </w:r>
          </w:p>
        </w:tc>
      </w:tr>
      <w:tr w:rsidR="00097B2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r>
              <w:rPr>
                <w:b/>
                <w:bCs/>
                <w:i/>
                <w:iCs/>
              </w:rPr>
              <w:t>Очно-з</w:t>
            </w:r>
            <w:r w:rsidRPr="00DC11F5">
              <w:rPr>
                <w:b/>
                <w:bCs/>
                <w:i/>
                <w:iCs/>
              </w:rPr>
              <w:t>аочная</w:t>
            </w:r>
          </w:p>
        </w:tc>
      </w:tr>
      <w:tr w:rsidR="00097B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r>
              <w:rPr>
                <w:color w:val="000000"/>
              </w:rPr>
              <w:t>2/72</w:t>
            </w:r>
          </w:p>
        </w:tc>
      </w:tr>
      <w:tr w:rsidR="00097B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color w:val="000000"/>
              </w:rPr>
            </w:pPr>
            <w:r>
              <w:rPr>
                <w:color w:val="000000"/>
              </w:rPr>
              <w:t>7</w:t>
            </w:r>
          </w:p>
        </w:tc>
      </w:tr>
      <w:tr w:rsidR="00097B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pPr>
            <w:r>
              <w:t>18</w:t>
            </w:r>
          </w:p>
        </w:tc>
      </w:tr>
      <w:tr w:rsidR="00097B2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97B28" w:rsidRPr="00DC11F5" w:rsidRDefault="00097B28" w:rsidP="00C74686">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0A5A62" w:rsidRDefault="00097B28" w:rsidP="00C74686">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4448E5" w:rsidRDefault="00097B28" w:rsidP="00C74686">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BE57FE" w:rsidRDefault="00097B28" w:rsidP="00C74686">
            <w:pPr>
              <w:jc w:val="center"/>
            </w:pPr>
            <w:r>
              <w:t>8</w:t>
            </w:r>
          </w:p>
        </w:tc>
      </w:tr>
      <w:tr w:rsidR="00097B28" w:rsidRPr="00DC11F5" w:rsidTr="00637074">
        <w:trPr>
          <w:trHeight w:val="1"/>
        </w:trPr>
        <w:tc>
          <w:tcPr>
            <w:tcW w:w="250" w:type="dxa"/>
            <w:vMerge/>
            <w:tcBorders>
              <w:left w:val="single" w:sz="2" w:space="0" w:color="000000"/>
              <w:right w:val="single" w:sz="2" w:space="0" w:color="000000"/>
            </w:tcBorders>
            <w:shd w:val="clear" w:color="000000" w:fill="FFFFFF"/>
          </w:tcPr>
          <w:p w:rsidR="00097B28" w:rsidRPr="00DC11F5" w:rsidRDefault="00097B28" w:rsidP="00C746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4448E5" w:rsidRDefault="00097B28" w:rsidP="00C74686">
            <w:pPr>
              <w:jc w:val="cente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BE57FE" w:rsidRDefault="00097B28" w:rsidP="00C74686">
            <w:pPr>
              <w:jc w:val="center"/>
            </w:pPr>
            <w:r>
              <w:t>8</w:t>
            </w:r>
          </w:p>
        </w:tc>
      </w:tr>
      <w:tr w:rsidR="00097B28" w:rsidRPr="00DC11F5" w:rsidTr="00637074">
        <w:trPr>
          <w:trHeight w:val="1"/>
        </w:trPr>
        <w:tc>
          <w:tcPr>
            <w:tcW w:w="250" w:type="dxa"/>
            <w:vMerge/>
            <w:tcBorders>
              <w:left w:val="single" w:sz="2" w:space="0" w:color="000000"/>
              <w:right w:val="single" w:sz="2" w:space="0" w:color="000000"/>
            </w:tcBorders>
            <w:shd w:val="clear" w:color="000000" w:fill="FFFFFF"/>
          </w:tcPr>
          <w:p w:rsidR="00097B28" w:rsidRPr="00DC11F5" w:rsidRDefault="00097B28" w:rsidP="00C7468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3F2293" w:rsidRDefault="00097B28" w:rsidP="00C7468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0A5A62" w:rsidRDefault="00097B28" w:rsidP="00C7468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0A5A62" w:rsidRDefault="00097B28" w:rsidP="00C74686">
            <w:pPr>
              <w:jc w:val="center"/>
            </w:pPr>
          </w:p>
        </w:tc>
      </w:tr>
      <w:tr w:rsidR="00097B28" w:rsidRPr="00DC11F5" w:rsidTr="00637074">
        <w:trPr>
          <w:trHeight w:val="1"/>
        </w:trPr>
        <w:tc>
          <w:tcPr>
            <w:tcW w:w="250" w:type="dxa"/>
            <w:vMerge/>
            <w:tcBorders>
              <w:left w:val="single" w:sz="2" w:space="0" w:color="000000"/>
              <w:right w:val="single" w:sz="2" w:space="0" w:color="000000"/>
            </w:tcBorders>
            <w:shd w:val="clear" w:color="000000" w:fill="FFFFFF"/>
          </w:tcPr>
          <w:p w:rsidR="00097B28" w:rsidRPr="00DC11F5" w:rsidRDefault="00097B28" w:rsidP="00C7468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FD2413" w:rsidRDefault="00097B28" w:rsidP="00C7468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p>
        </w:tc>
      </w:tr>
      <w:tr w:rsidR="00097B28" w:rsidRPr="00DC11F5" w:rsidTr="00637074">
        <w:trPr>
          <w:trHeight w:val="1"/>
        </w:trPr>
        <w:tc>
          <w:tcPr>
            <w:tcW w:w="250" w:type="dxa"/>
            <w:vMerge/>
            <w:tcBorders>
              <w:left w:val="single" w:sz="2" w:space="0" w:color="000000"/>
              <w:right w:val="single" w:sz="2" w:space="0" w:color="000000"/>
            </w:tcBorders>
            <w:shd w:val="clear" w:color="000000" w:fill="FFFFFF"/>
          </w:tcPr>
          <w:p w:rsidR="00097B28" w:rsidRPr="00DC11F5" w:rsidRDefault="00097B28" w:rsidP="00C74686">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Default="00097B28" w:rsidP="00C74686">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Default="00097B28" w:rsidP="00C74686">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center"/>
              <w:rPr>
                <w:lang w:val="en-US"/>
              </w:rPr>
            </w:pPr>
          </w:p>
        </w:tc>
      </w:tr>
      <w:tr w:rsidR="00097B28" w:rsidRPr="00DC11F5" w:rsidTr="00637074">
        <w:trPr>
          <w:trHeight w:val="1"/>
        </w:trPr>
        <w:tc>
          <w:tcPr>
            <w:tcW w:w="250" w:type="dxa"/>
            <w:vMerge/>
            <w:tcBorders>
              <w:left w:val="single" w:sz="2" w:space="0" w:color="000000"/>
              <w:right w:val="single" w:sz="2" w:space="0" w:color="000000"/>
            </w:tcBorders>
            <w:shd w:val="clear" w:color="000000" w:fill="FFFFFF"/>
          </w:tcPr>
          <w:p w:rsidR="00097B28" w:rsidRPr="00DC11F5" w:rsidRDefault="00097B28" w:rsidP="00C74686">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B13684" w:rsidRDefault="00097B28" w:rsidP="00C74686">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BE57FE" w:rsidRDefault="00097B28" w:rsidP="00C74686">
            <w:pPr>
              <w:jc w:val="center"/>
            </w:pPr>
            <w:r>
              <w:t>2</w:t>
            </w:r>
          </w:p>
        </w:tc>
      </w:tr>
      <w:tr w:rsidR="00097B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97B28" w:rsidRPr="00DC11F5" w:rsidRDefault="00097B28" w:rsidP="00C74686">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5949AA" w:rsidRDefault="00097B28" w:rsidP="00C74686">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97B28" w:rsidRPr="00BE57FE" w:rsidRDefault="00097B28" w:rsidP="00C74686">
            <w:pPr>
              <w:jc w:val="center"/>
            </w:pPr>
            <w:r>
              <w:t>54</w:t>
            </w:r>
          </w:p>
        </w:tc>
      </w:tr>
    </w:tbl>
    <w:p w:rsidR="00097B28" w:rsidRPr="00DC11F5" w:rsidRDefault="00097B28" w:rsidP="00292248">
      <w:pPr>
        <w:autoSpaceDE w:val="0"/>
        <w:autoSpaceDN w:val="0"/>
        <w:adjustRightInd w:val="0"/>
        <w:jc w:val="both"/>
        <w:rPr>
          <w:b/>
          <w:bCs/>
          <w:i/>
          <w:iCs/>
        </w:rPr>
      </w:pPr>
    </w:p>
    <w:p w:rsidR="00097B28" w:rsidRPr="00DC11F5" w:rsidRDefault="00097B2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97B28" w:rsidRPr="00DC11F5" w:rsidRDefault="00097B28" w:rsidP="0099483A">
      <w:pPr>
        <w:pStyle w:val="a3"/>
        <w:ind w:left="502"/>
        <w:jc w:val="both"/>
        <w:rPr>
          <w:b/>
          <w:i/>
        </w:rPr>
      </w:pPr>
    </w:p>
    <w:p w:rsidR="00097B28" w:rsidRPr="00DC11F5" w:rsidRDefault="00097B28" w:rsidP="00034A75">
      <w:pPr>
        <w:pStyle w:val="a3"/>
        <w:ind w:left="862"/>
        <w:rPr>
          <w:b/>
        </w:rPr>
      </w:pPr>
      <w:r w:rsidRPr="00DC11F5">
        <w:rPr>
          <w:b/>
        </w:rPr>
        <w:t>4.1Распределение часов по разделам/темам и видам работы</w:t>
      </w:r>
    </w:p>
    <w:p w:rsidR="00097B28" w:rsidRPr="00DC11F5" w:rsidRDefault="00097B28" w:rsidP="00A430D9">
      <w:pPr>
        <w:pStyle w:val="a3"/>
        <w:ind w:left="1724"/>
        <w:jc w:val="both"/>
        <w:rPr>
          <w:b/>
        </w:rPr>
      </w:pPr>
      <w:r w:rsidRPr="00DC11F5">
        <w:rPr>
          <w:b/>
        </w:rPr>
        <w:t>4.1.1Очная форма обучения</w:t>
      </w:r>
    </w:p>
    <w:p w:rsidR="00097B28" w:rsidRDefault="00097B2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97B28" w:rsidRPr="00DC11F5" w:rsidTr="00FD2413">
        <w:tc>
          <w:tcPr>
            <w:tcW w:w="924" w:type="dxa"/>
            <w:vMerge w:val="restart"/>
          </w:tcPr>
          <w:p w:rsidR="00097B28" w:rsidRPr="00DC11F5" w:rsidRDefault="00097B28" w:rsidP="00935672">
            <w:pPr>
              <w:jc w:val="center"/>
              <w:rPr>
                <w:b/>
              </w:rPr>
            </w:pPr>
          </w:p>
          <w:p w:rsidR="00097B28" w:rsidRPr="00DC11F5" w:rsidRDefault="00097B28" w:rsidP="00935672">
            <w:pPr>
              <w:jc w:val="center"/>
              <w:rPr>
                <w:b/>
              </w:rPr>
            </w:pPr>
            <w:r w:rsidRPr="00DC11F5">
              <w:rPr>
                <w:b/>
              </w:rPr>
              <w:t>№ п/п</w:t>
            </w:r>
          </w:p>
        </w:tc>
        <w:tc>
          <w:tcPr>
            <w:tcW w:w="2708" w:type="dxa"/>
            <w:vMerge w:val="restart"/>
          </w:tcPr>
          <w:p w:rsidR="00097B28" w:rsidRPr="00DC11F5" w:rsidRDefault="00097B28" w:rsidP="00935672">
            <w:pPr>
              <w:jc w:val="center"/>
              <w:rPr>
                <w:b/>
              </w:rPr>
            </w:pPr>
          </w:p>
          <w:p w:rsidR="00097B28" w:rsidRPr="00DC11F5" w:rsidRDefault="00097B28" w:rsidP="00935672">
            <w:pPr>
              <w:jc w:val="center"/>
              <w:rPr>
                <w:b/>
              </w:rPr>
            </w:pPr>
            <w:r w:rsidRPr="00DC11F5">
              <w:rPr>
                <w:b/>
              </w:rPr>
              <w:t>Раздел/тема</w:t>
            </w:r>
          </w:p>
        </w:tc>
        <w:tc>
          <w:tcPr>
            <w:tcW w:w="5188" w:type="dxa"/>
            <w:gridSpan w:val="4"/>
          </w:tcPr>
          <w:p w:rsidR="00097B28" w:rsidRPr="00DC11F5" w:rsidRDefault="00097B28" w:rsidP="00935672">
            <w:pPr>
              <w:jc w:val="center"/>
              <w:rPr>
                <w:b/>
              </w:rPr>
            </w:pPr>
            <w:r w:rsidRPr="00DC11F5">
              <w:rPr>
                <w:b/>
              </w:rPr>
              <w:t>Виды учебной работы (в часах)</w:t>
            </w:r>
          </w:p>
        </w:tc>
      </w:tr>
      <w:tr w:rsidR="00097B28" w:rsidRPr="00DC11F5" w:rsidTr="00FD2413">
        <w:tc>
          <w:tcPr>
            <w:tcW w:w="924" w:type="dxa"/>
            <w:vMerge/>
          </w:tcPr>
          <w:p w:rsidR="00097B28" w:rsidRPr="00DC11F5" w:rsidRDefault="00097B28" w:rsidP="00935672">
            <w:pPr>
              <w:jc w:val="center"/>
              <w:rPr>
                <w:b/>
              </w:rPr>
            </w:pPr>
          </w:p>
        </w:tc>
        <w:tc>
          <w:tcPr>
            <w:tcW w:w="2708" w:type="dxa"/>
            <w:vMerge/>
          </w:tcPr>
          <w:p w:rsidR="00097B28" w:rsidRPr="00DC11F5" w:rsidRDefault="00097B28" w:rsidP="00935672">
            <w:pPr>
              <w:jc w:val="center"/>
              <w:rPr>
                <w:b/>
              </w:rPr>
            </w:pPr>
          </w:p>
        </w:tc>
        <w:tc>
          <w:tcPr>
            <w:tcW w:w="3046" w:type="dxa"/>
            <w:gridSpan w:val="3"/>
          </w:tcPr>
          <w:p w:rsidR="00097B28" w:rsidRPr="00DC11F5" w:rsidRDefault="00097B28" w:rsidP="00935672">
            <w:pPr>
              <w:jc w:val="center"/>
              <w:rPr>
                <w:b/>
              </w:rPr>
            </w:pPr>
            <w:r w:rsidRPr="00DC11F5">
              <w:rPr>
                <w:b/>
              </w:rPr>
              <w:t>Аудиторная работа</w:t>
            </w:r>
          </w:p>
        </w:tc>
        <w:tc>
          <w:tcPr>
            <w:tcW w:w="2142" w:type="dxa"/>
            <w:vMerge w:val="restart"/>
          </w:tcPr>
          <w:p w:rsidR="00097B28" w:rsidRPr="00DC11F5" w:rsidRDefault="00097B28" w:rsidP="00935672">
            <w:pPr>
              <w:jc w:val="center"/>
              <w:rPr>
                <w:b/>
              </w:rPr>
            </w:pPr>
            <w:r w:rsidRPr="00DC11F5">
              <w:rPr>
                <w:b/>
              </w:rPr>
              <w:t>Самостоятельная работа</w:t>
            </w:r>
          </w:p>
        </w:tc>
      </w:tr>
      <w:tr w:rsidR="00097B28" w:rsidRPr="00DC11F5" w:rsidTr="00FD2413">
        <w:tc>
          <w:tcPr>
            <w:tcW w:w="924" w:type="dxa"/>
            <w:vMerge/>
          </w:tcPr>
          <w:p w:rsidR="00097B28" w:rsidRPr="00DC11F5" w:rsidRDefault="00097B28" w:rsidP="00935672">
            <w:pPr>
              <w:jc w:val="both"/>
            </w:pPr>
          </w:p>
        </w:tc>
        <w:tc>
          <w:tcPr>
            <w:tcW w:w="2708" w:type="dxa"/>
            <w:vMerge/>
          </w:tcPr>
          <w:p w:rsidR="00097B28" w:rsidRPr="00DC11F5" w:rsidRDefault="00097B28" w:rsidP="00935672">
            <w:pPr>
              <w:jc w:val="both"/>
            </w:pPr>
          </w:p>
        </w:tc>
        <w:tc>
          <w:tcPr>
            <w:tcW w:w="1173" w:type="dxa"/>
          </w:tcPr>
          <w:p w:rsidR="00097B28" w:rsidRPr="00DC11F5" w:rsidRDefault="00097B28" w:rsidP="00935672">
            <w:pPr>
              <w:jc w:val="center"/>
              <w:rPr>
                <w:b/>
              </w:rPr>
            </w:pPr>
            <w:r w:rsidRPr="00DC11F5">
              <w:rPr>
                <w:b/>
              </w:rPr>
              <w:t>ЛЗ</w:t>
            </w:r>
          </w:p>
        </w:tc>
        <w:tc>
          <w:tcPr>
            <w:tcW w:w="1035" w:type="dxa"/>
          </w:tcPr>
          <w:p w:rsidR="00097B28" w:rsidRPr="00DC11F5" w:rsidRDefault="00097B28" w:rsidP="00935672">
            <w:pPr>
              <w:jc w:val="center"/>
              <w:rPr>
                <w:b/>
              </w:rPr>
            </w:pPr>
            <w:r w:rsidRPr="00DC11F5">
              <w:rPr>
                <w:b/>
              </w:rPr>
              <w:t>ПЗ</w:t>
            </w:r>
          </w:p>
        </w:tc>
        <w:tc>
          <w:tcPr>
            <w:tcW w:w="838" w:type="dxa"/>
          </w:tcPr>
          <w:p w:rsidR="00097B28" w:rsidRPr="00DC11F5" w:rsidRDefault="00097B28" w:rsidP="00B97BE2">
            <w:pPr>
              <w:rPr>
                <w:b/>
              </w:rPr>
            </w:pPr>
            <w:proofErr w:type="spellStart"/>
            <w:r w:rsidRPr="00DC11F5">
              <w:rPr>
                <w:b/>
              </w:rPr>
              <w:t>ЛабЗ</w:t>
            </w:r>
            <w:proofErr w:type="spellEnd"/>
          </w:p>
        </w:tc>
        <w:tc>
          <w:tcPr>
            <w:tcW w:w="2142" w:type="dxa"/>
            <w:vMerge/>
          </w:tcPr>
          <w:p w:rsidR="00097B28" w:rsidRPr="00DC11F5" w:rsidRDefault="00097B28" w:rsidP="00935672">
            <w:pPr>
              <w:jc w:val="both"/>
            </w:pPr>
          </w:p>
        </w:tc>
      </w:tr>
      <w:tr w:rsidR="00097B28" w:rsidRPr="00DC11F5" w:rsidTr="00FD2413">
        <w:tc>
          <w:tcPr>
            <w:tcW w:w="8820" w:type="dxa"/>
            <w:gridSpan w:val="6"/>
          </w:tcPr>
          <w:p w:rsidR="00097B28" w:rsidRPr="00DC11F5" w:rsidRDefault="00097B28" w:rsidP="00935672">
            <w:pPr>
              <w:jc w:val="center"/>
            </w:pPr>
            <w:r>
              <w:t>7 семестр</w:t>
            </w:r>
          </w:p>
        </w:tc>
      </w:tr>
      <w:tr w:rsidR="00097B28" w:rsidRPr="00DC11F5" w:rsidTr="00FD2413">
        <w:tc>
          <w:tcPr>
            <w:tcW w:w="924" w:type="dxa"/>
          </w:tcPr>
          <w:p w:rsidR="00097B28" w:rsidRPr="00DC11F5" w:rsidRDefault="00097B28" w:rsidP="008E11D1">
            <w:pPr>
              <w:pStyle w:val="a3"/>
              <w:numPr>
                <w:ilvl w:val="0"/>
                <w:numId w:val="8"/>
              </w:numPr>
              <w:ind w:left="0"/>
              <w:jc w:val="both"/>
            </w:pPr>
            <w:r>
              <w:t>1</w:t>
            </w:r>
          </w:p>
        </w:tc>
        <w:tc>
          <w:tcPr>
            <w:tcW w:w="2708" w:type="dxa"/>
          </w:tcPr>
          <w:p w:rsidR="00097B28" w:rsidRPr="006D24AA" w:rsidRDefault="00097B28"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097B28" w:rsidRDefault="00097B28" w:rsidP="008E11D1">
            <w:pPr>
              <w:jc w:val="center"/>
            </w:pPr>
            <w:r>
              <w:t>4</w:t>
            </w:r>
          </w:p>
          <w:p w:rsidR="00097B28" w:rsidRPr="00DC11F5" w:rsidRDefault="00097B28" w:rsidP="008E11D1">
            <w:pPr>
              <w:jc w:val="center"/>
            </w:pPr>
          </w:p>
        </w:tc>
        <w:tc>
          <w:tcPr>
            <w:tcW w:w="1035" w:type="dxa"/>
          </w:tcPr>
          <w:p w:rsidR="00097B28" w:rsidRPr="00DC11F5" w:rsidRDefault="00097B28" w:rsidP="008E11D1">
            <w:pPr>
              <w:jc w:val="center"/>
            </w:pPr>
            <w:r>
              <w:t>4</w:t>
            </w:r>
          </w:p>
        </w:tc>
        <w:tc>
          <w:tcPr>
            <w:tcW w:w="838" w:type="dxa"/>
          </w:tcPr>
          <w:p w:rsidR="00097B28" w:rsidRPr="00DC11F5" w:rsidRDefault="00097B28" w:rsidP="008E11D1">
            <w:pPr>
              <w:jc w:val="center"/>
            </w:pPr>
          </w:p>
        </w:tc>
        <w:tc>
          <w:tcPr>
            <w:tcW w:w="2142" w:type="dxa"/>
          </w:tcPr>
          <w:p w:rsidR="00097B28" w:rsidRPr="00DC11F5" w:rsidRDefault="00097B28" w:rsidP="008E11D1">
            <w:pPr>
              <w:jc w:val="center"/>
            </w:pPr>
            <w:r>
              <w:t>8</w:t>
            </w:r>
          </w:p>
        </w:tc>
      </w:tr>
      <w:tr w:rsidR="00097B28" w:rsidRPr="00DC11F5" w:rsidTr="00FD2413">
        <w:tc>
          <w:tcPr>
            <w:tcW w:w="924" w:type="dxa"/>
          </w:tcPr>
          <w:p w:rsidR="00097B28" w:rsidRDefault="00097B28" w:rsidP="008E11D1">
            <w:pPr>
              <w:pStyle w:val="a3"/>
              <w:numPr>
                <w:ilvl w:val="0"/>
                <w:numId w:val="8"/>
              </w:numPr>
              <w:ind w:left="0"/>
              <w:jc w:val="both"/>
            </w:pPr>
            <w:r>
              <w:t>2</w:t>
            </w:r>
          </w:p>
        </w:tc>
        <w:tc>
          <w:tcPr>
            <w:tcW w:w="2708" w:type="dxa"/>
          </w:tcPr>
          <w:p w:rsidR="00097B28" w:rsidRPr="00773DBC" w:rsidRDefault="00097B28" w:rsidP="006933B9">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1173" w:type="dxa"/>
          </w:tcPr>
          <w:p w:rsidR="00097B28" w:rsidRPr="00DC11F5" w:rsidRDefault="00097B28" w:rsidP="008E11D1">
            <w:pPr>
              <w:jc w:val="center"/>
            </w:pPr>
            <w:r>
              <w:t>4</w:t>
            </w:r>
          </w:p>
        </w:tc>
        <w:tc>
          <w:tcPr>
            <w:tcW w:w="1035" w:type="dxa"/>
          </w:tcPr>
          <w:p w:rsidR="00097B28" w:rsidRPr="00DC11F5" w:rsidRDefault="00097B28" w:rsidP="008E11D1">
            <w:pPr>
              <w:jc w:val="center"/>
            </w:pPr>
            <w:r>
              <w:t>4</w:t>
            </w:r>
          </w:p>
        </w:tc>
        <w:tc>
          <w:tcPr>
            <w:tcW w:w="838" w:type="dxa"/>
          </w:tcPr>
          <w:p w:rsidR="00097B28" w:rsidRPr="00DC11F5" w:rsidRDefault="00097B28" w:rsidP="008E11D1">
            <w:pPr>
              <w:jc w:val="center"/>
            </w:pPr>
          </w:p>
        </w:tc>
        <w:tc>
          <w:tcPr>
            <w:tcW w:w="2142" w:type="dxa"/>
          </w:tcPr>
          <w:p w:rsidR="00097B28" w:rsidRPr="00DC11F5" w:rsidRDefault="00097B28" w:rsidP="00CF5BDE">
            <w:pPr>
              <w:jc w:val="center"/>
            </w:pPr>
            <w:r>
              <w:t>10</w:t>
            </w:r>
          </w:p>
        </w:tc>
      </w:tr>
      <w:tr w:rsidR="00097B28" w:rsidRPr="00DC11F5" w:rsidTr="00FD2413">
        <w:tc>
          <w:tcPr>
            <w:tcW w:w="924" w:type="dxa"/>
          </w:tcPr>
          <w:p w:rsidR="00097B28" w:rsidRDefault="00097B28" w:rsidP="008E11D1">
            <w:pPr>
              <w:pStyle w:val="a3"/>
              <w:numPr>
                <w:ilvl w:val="0"/>
                <w:numId w:val="8"/>
              </w:numPr>
              <w:ind w:left="0"/>
              <w:jc w:val="both"/>
            </w:pPr>
            <w:r>
              <w:t>3</w:t>
            </w:r>
          </w:p>
        </w:tc>
        <w:tc>
          <w:tcPr>
            <w:tcW w:w="2708" w:type="dxa"/>
          </w:tcPr>
          <w:p w:rsidR="00097B28" w:rsidRPr="00773DBC" w:rsidRDefault="00097B28"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097B28" w:rsidRDefault="00097B28" w:rsidP="008E11D1">
            <w:pPr>
              <w:jc w:val="center"/>
            </w:pPr>
            <w:r>
              <w:t>6</w:t>
            </w:r>
          </w:p>
        </w:tc>
        <w:tc>
          <w:tcPr>
            <w:tcW w:w="1035" w:type="dxa"/>
          </w:tcPr>
          <w:p w:rsidR="00097B28" w:rsidRDefault="00097B28" w:rsidP="0070738A">
            <w:pPr>
              <w:jc w:val="center"/>
            </w:pPr>
            <w:r>
              <w:t>4</w:t>
            </w:r>
          </w:p>
        </w:tc>
        <w:tc>
          <w:tcPr>
            <w:tcW w:w="838" w:type="dxa"/>
          </w:tcPr>
          <w:p w:rsidR="00097B28" w:rsidRPr="00DC11F5" w:rsidRDefault="00097B28" w:rsidP="008E11D1">
            <w:pPr>
              <w:jc w:val="center"/>
            </w:pPr>
          </w:p>
        </w:tc>
        <w:tc>
          <w:tcPr>
            <w:tcW w:w="2142" w:type="dxa"/>
          </w:tcPr>
          <w:p w:rsidR="00097B28" w:rsidRPr="00DC11F5" w:rsidRDefault="00097B28" w:rsidP="00A93560">
            <w:pPr>
              <w:jc w:val="center"/>
            </w:pPr>
            <w:r>
              <w:t>10</w:t>
            </w:r>
          </w:p>
        </w:tc>
      </w:tr>
      <w:tr w:rsidR="00097B28" w:rsidRPr="00DC11F5" w:rsidTr="00FD2413">
        <w:trPr>
          <w:trHeight w:val="875"/>
        </w:trPr>
        <w:tc>
          <w:tcPr>
            <w:tcW w:w="924" w:type="dxa"/>
          </w:tcPr>
          <w:p w:rsidR="00097B28" w:rsidRDefault="00097B28" w:rsidP="008E11D1">
            <w:pPr>
              <w:jc w:val="both"/>
            </w:pPr>
            <w:r>
              <w:t>4</w:t>
            </w:r>
          </w:p>
          <w:p w:rsidR="00097B28" w:rsidRPr="00DC11F5" w:rsidRDefault="00097B28" w:rsidP="008E11D1">
            <w:pPr>
              <w:jc w:val="both"/>
            </w:pPr>
          </w:p>
        </w:tc>
        <w:tc>
          <w:tcPr>
            <w:tcW w:w="2708" w:type="dxa"/>
          </w:tcPr>
          <w:p w:rsidR="00097B28" w:rsidRPr="00773DBC" w:rsidRDefault="00097B28"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097B28" w:rsidRPr="00DC11F5" w:rsidRDefault="00097B28" w:rsidP="008E11D1">
            <w:pPr>
              <w:jc w:val="center"/>
            </w:pPr>
            <w:r>
              <w:t>4</w:t>
            </w:r>
          </w:p>
        </w:tc>
        <w:tc>
          <w:tcPr>
            <w:tcW w:w="1035" w:type="dxa"/>
          </w:tcPr>
          <w:p w:rsidR="00097B28" w:rsidRPr="00DC11F5" w:rsidRDefault="00097B28" w:rsidP="008E11D1">
            <w:pPr>
              <w:jc w:val="center"/>
            </w:pPr>
            <w:r>
              <w:t>4</w:t>
            </w:r>
          </w:p>
        </w:tc>
        <w:tc>
          <w:tcPr>
            <w:tcW w:w="838" w:type="dxa"/>
          </w:tcPr>
          <w:p w:rsidR="00097B28" w:rsidRPr="00DC11F5" w:rsidRDefault="00097B28" w:rsidP="008E11D1">
            <w:pPr>
              <w:jc w:val="center"/>
            </w:pPr>
          </w:p>
        </w:tc>
        <w:tc>
          <w:tcPr>
            <w:tcW w:w="2142" w:type="dxa"/>
          </w:tcPr>
          <w:p w:rsidR="00097B28" w:rsidRPr="00DC11F5" w:rsidRDefault="00097B28" w:rsidP="00B3475B">
            <w:pPr>
              <w:jc w:val="center"/>
            </w:pPr>
            <w:r>
              <w:t>8</w:t>
            </w:r>
          </w:p>
        </w:tc>
      </w:tr>
      <w:tr w:rsidR="00097B28" w:rsidRPr="00DC11F5" w:rsidTr="00FD2413">
        <w:tc>
          <w:tcPr>
            <w:tcW w:w="924" w:type="dxa"/>
          </w:tcPr>
          <w:p w:rsidR="00097B28" w:rsidRPr="00DC11F5" w:rsidRDefault="00097B28" w:rsidP="00935672">
            <w:pPr>
              <w:pStyle w:val="a3"/>
              <w:ind w:left="0"/>
              <w:jc w:val="both"/>
            </w:pPr>
          </w:p>
        </w:tc>
        <w:tc>
          <w:tcPr>
            <w:tcW w:w="2708" w:type="dxa"/>
          </w:tcPr>
          <w:p w:rsidR="00097B28" w:rsidRPr="00DC11F5" w:rsidRDefault="00097B28" w:rsidP="00935672">
            <w:pPr>
              <w:jc w:val="both"/>
            </w:pPr>
            <w:r w:rsidRPr="00DC11F5">
              <w:t xml:space="preserve">Итого </w:t>
            </w:r>
          </w:p>
        </w:tc>
        <w:tc>
          <w:tcPr>
            <w:tcW w:w="1173" w:type="dxa"/>
          </w:tcPr>
          <w:p w:rsidR="00097B28" w:rsidRPr="00DC11F5" w:rsidRDefault="00097B28" w:rsidP="00935672">
            <w:pPr>
              <w:jc w:val="center"/>
            </w:pPr>
            <w:r>
              <w:t>18</w:t>
            </w:r>
          </w:p>
        </w:tc>
        <w:tc>
          <w:tcPr>
            <w:tcW w:w="1035" w:type="dxa"/>
          </w:tcPr>
          <w:p w:rsidR="00097B28" w:rsidRPr="00DC11F5" w:rsidRDefault="00097B28" w:rsidP="008E11D1">
            <w:pPr>
              <w:jc w:val="center"/>
            </w:pPr>
            <w:r>
              <w:t>16</w:t>
            </w:r>
          </w:p>
        </w:tc>
        <w:tc>
          <w:tcPr>
            <w:tcW w:w="838" w:type="dxa"/>
          </w:tcPr>
          <w:p w:rsidR="00097B28" w:rsidRPr="00DC11F5" w:rsidRDefault="00097B28" w:rsidP="00935672">
            <w:pPr>
              <w:jc w:val="center"/>
            </w:pPr>
          </w:p>
        </w:tc>
        <w:tc>
          <w:tcPr>
            <w:tcW w:w="2142" w:type="dxa"/>
          </w:tcPr>
          <w:p w:rsidR="00097B28" w:rsidRPr="00DC11F5" w:rsidRDefault="00097B28" w:rsidP="00935672">
            <w:pPr>
              <w:jc w:val="center"/>
            </w:pPr>
            <w:r>
              <w:t>36</w:t>
            </w:r>
          </w:p>
        </w:tc>
      </w:tr>
    </w:tbl>
    <w:p w:rsidR="00097B28" w:rsidRDefault="00097B28" w:rsidP="002900BE">
      <w:pPr>
        <w:autoSpaceDE w:val="0"/>
        <w:autoSpaceDN w:val="0"/>
        <w:adjustRightInd w:val="0"/>
        <w:ind w:left="360"/>
        <w:jc w:val="both"/>
      </w:pPr>
    </w:p>
    <w:p w:rsidR="00097B28" w:rsidRPr="00DC11F5" w:rsidRDefault="00097B28" w:rsidP="00C74686">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97B28" w:rsidRPr="00DC11F5" w:rsidTr="00FD2413">
        <w:tc>
          <w:tcPr>
            <w:tcW w:w="924" w:type="dxa"/>
            <w:vMerge w:val="restart"/>
          </w:tcPr>
          <w:p w:rsidR="00097B28" w:rsidRPr="00DC11F5" w:rsidRDefault="00097B28" w:rsidP="001615E8">
            <w:pPr>
              <w:jc w:val="center"/>
              <w:rPr>
                <w:b/>
              </w:rPr>
            </w:pPr>
          </w:p>
          <w:p w:rsidR="00097B28" w:rsidRPr="00DC11F5" w:rsidRDefault="00097B28" w:rsidP="001615E8">
            <w:pPr>
              <w:jc w:val="center"/>
              <w:rPr>
                <w:b/>
              </w:rPr>
            </w:pPr>
            <w:r w:rsidRPr="00DC11F5">
              <w:rPr>
                <w:b/>
              </w:rPr>
              <w:t>№ п/п</w:t>
            </w:r>
          </w:p>
        </w:tc>
        <w:tc>
          <w:tcPr>
            <w:tcW w:w="2708" w:type="dxa"/>
            <w:vMerge w:val="restart"/>
          </w:tcPr>
          <w:p w:rsidR="00097B28" w:rsidRPr="00DC11F5" w:rsidRDefault="00097B28" w:rsidP="001615E8">
            <w:pPr>
              <w:jc w:val="center"/>
              <w:rPr>
                <w:b/>
              </w:rPr>
            </w:pPr>
          </w:p>
          <w:p w:rsidR="00097B28" w:rsidRPr="00DC11F5" w:rsidRDefault="00097B28" w:rsidP="001615E8">
            <w:pPr>
              <w:jc w:val="center"/>
              <w:rPr>
                <w:b/>
              </w:rPr>
            </w:pPr>
            <w:r w:rsidRPr="00DC11F5">
              <w:rPr>
                <w:b/>
              </w:rPr>
              <w:t>Раздел/тема</w:t>
            </w:r>
          </w:p>
        </w:tc>
        <w:tc>
          <w:tcPr>
            <w:tcW w:w="5188" w:type="dxa"/>
            <w:gridSpan w:val="4"/>
          </w:tcPr>
          <w:p w:rsidR="00097B28" w:rsidRPr="00DC11F5" w:rsidRDefault="00097B28" w:rsidP="001615E8">
            <w:pPr>
              <w:jc w:val="center"/>
              <w:rPr>
                <w:b/>
              </w:rPr>
            </w:pPr>
            <w:r w:rsidRPr="00DC11F5">
              <w:rPr>
                <w:b/>
              </w:rPr>
              <w:t>Виды учебной работы (в часах)</w:t>
            </w:r>
          </w:p>
        </w:tc>
      </w:tr>
      <w:tr w:rsidR="00097B28" w:rsidRPr="00DC11F5" w:rsidTr="00FD2413">
        <w:tc>
          <w:tcPr>
            <w:tcW w:w="924" w:type="dxa"/>
            <w:vMerge/>
          </w:tcPr>
          <w:p w:rsidR="00097B28" w:rsidRPr="00DC11F5" w:rsidRDefault="00097B28" w:rsidP="001615E8">
            <w:pPr>
              <w:jc w:val="center"/>
              <w:rPr>
                <w:b/>
              </w:rPr>
            </w:pPr>
          </w:p>
        </w:tc>
        <w:tc>
          <w:tcPr>
            <w:tcW w:w="2708" w:type="dxa"/>
            <w:vMerge/>
          </w:tcPr>
          <w:p w:rsidR="00097B28" w:rsidRPr="00DC11F5" w:rsidRDefault="00097B28" w:rsidP="001615E8">
            <w:pPr>
              <w:jc w:val="center"/>
              <w:rPr>
                <w:b/>
              </w:rPr>
            </w:pPr>
          </w:p>
        </w:tc>
        <w:tc>
          <w:tcPr>
            <w:tcW w:w="3046" w:type="dxa"/>
            <w:gridSpan w:val="3"/>
          </w:tcPr>
          <w:p w:rsidR="00097B28" w:rsidRPr="00DC11F5" w:rsidRDefault="00097B28" w:rsidP="001615E8">
            <w:pPr>
              <w:jc w:val="center"/>
              <w:rPr>
                <w:b/>
              </w:rPr>
            </w:pPr>
            <w:r w:rsidRPr="00DC11F5">
              <w:rPr>
                <w:b/>
              </w:rPr>
              <w:t>Аудиторная работа</w:t>
            </w:r>
          </w:p>
        </w:tc>
        <w:tc>
          <w:tcPr>
            <w:tcW w:w="2142" w:type="dxa"/>
            <w:vMerge w:val="restart"/>
          </w:tcPr>
          <w:p w:rsidR="00097B28" w:rsidRPr="00DC11F5" w:rsidRDefault="00097B28" w:rsidP="001615E8">
            <w:pPr>
              <w:jc w:val="center"/>
              <w:rPr>
                <w:b/>
              </w:rPr>
            </w:pPr>
            <w:r w:rsidRPr="00DC11F5">
              <w:rPr>
                <w:b/>
              </w:rPr>
              <w:t>Самостоятельная работа</w:t>
            </w:r>
          </w:p>
        </w:tc>
      </w:tr>
      <w:tr w:rsidR="00097B28" w:rsidRPr="00DC11F5" w:rsidTr="00FD2413">
        <w:tc>
          <w:tcPr>
            <w:tcW w:w="924" w:type="dxa"/>
            <w:vMerge/>
          </w:tcPr>
          <w:p w:rsidR="00097B28" w:rsidRPr="00DC11F5" w:rsidRDefault="00097B28" w:rsidP="001615E8">
            <w:pPr>
              <w:jc w:val="both"/>
            </w:pPr>
          </w:p>
        </w:tc>
        <w:tc>
          <w:tcPr>
            <w:tcW w:w="2708" w:type="dxa"/>
            <w:vMerge/>
          </w:tcPr>
          <w:p w:rsidR="00097B28" w:rsidRPr="00DC11F5" w:rsidRDefault="00097B28" w:rsidP="001615E8">
            <w:pPr>
              <w:jc w:val="both"/>
            </w:pPr>
          </w:p>
        </w:tc>
        <w:tc>
          <w:tcPr>
            <w:tcW w:w="1173" w:type="dxa"/>
          </w:tcPr>
          <w:p w:rsidR="00097B28" w:rsidRPr="00DC11F5" w:rsidRDefault="00097B28" w:rsidP="001615E8">
            <w:pPr>
              <w:jc w:val="center"/>
              <w:rPr>
                <w:b/>
              </w:rPr>
            </w:pPr>
            <w:r w:rsidRPr="00DC11F5">
              <w:rPr>
                <w:b/>
              </w:rPr>
              <w:t>ЛЗ</w:t>
            </w:r>
          </w:p>
        </w:tc>
        <w:tc>
          <w:tcPr>
            <w:tcW w:w="1035" w:type="dxa"/>
          </w:tcPr>
          <w:p w:rsidR="00097B28" w:rsidRPr="00DC11F5" w:rsidRDefault="00097B28" w:rsidP="001615E8">
            <w:pPr>
              <w:jc w:val="center"/>
              <w:rPr>
                <w:b/>
              </w:rPr>
            </w:pPr>
            <w:r w:rsidRPr="00DC11F5">
              <w:rPr>
                <w:b/>
              </w:rPr>
              <w:t>ПЗ</w:t>
            </w:r>
          </w:p>
        </w:tc>
        <w:tc>
          <w:tcPr>
            <w:tcW w:w="838" w:type="dxa"/>
          </w:tcPr>
          <w:p w:rsidR="00097B28" w:rsidRPr="00DC11F5" w:rsidRDefault="00097B28" w:rsidP="001615E8">
            <w:pPr>
              <w:rPr>
                <w:b/>
              </w:rPr>
            </w:pPr>
            <w:proofErr w:type="spellStart"/>
            <w:r w:rsidRPr="00DC11F5">
              <w:rPr>
                <w:b/>
              </w:rPr>
              <w:t>ЛабЗ</w:t>
            </w:r>
            <w:proofErr w:type="spellEnd"/>
          </w:p>
        </w:tc>
        <w:tc>
          <w:tcPr>
            <w:tcW w:w="2142" w:type="dxa"/>
            <w:vMerge/>
          </w:tcPr>
          <w:p w:rsidR="00097B28" w:rsidRPr="00DC11F5" w:rsidRDefault="00097B28" w:rsidP="001615E8">
            <w:pPr>
              <w:jc w:val="both"/>
            </w:pPr>
          </w:p>
        </w:tc>
      </w:tr>
      <w:tr w:rsidR="00097B28" w:rsidRPr="00DC11F5" w:rsidTr="00FD2413">
        <w:tc>
          <w:tcPr>
            <w:tcW w:w="8820" w:type="dxa"/>
            <w:gridSpan w:val="6"/>
          </w:tcPr>
          <w:p w:rsidR="00097B28" w:rsidRPr="00DC11F5" w:rsidRDefault="00097B28" w:rsidP="001615E8">
            <w:pPr>
              <w:jc w:val="center"/>
            </w:pPr>
            <w:r>
              <w:t>7 семестр</w:t>
            </w:r>
          </w:p>
        </w:tc>
      </w:tr>
      <w:tr w:rsidR="00097B28" w:rsidRPr="00DC11F5" w:rsidTr="00FD2413">
        <w:tc>
          <w:tcPr>
            <w:tcW w:w="924" w:type="dxa"/>
          </w:tcPr>
          <w:p w:rsidR="00097B28" w:rsidRPr="00DC11F5" w:rsidRDefault="00097B28" w:rsidP="00C05783">
            <w:pPr>
              <w:pStyle w:val="a3"/>
              <w:numPr>
                <w:ilvl w:val="0"/>
                <w:numId w:val="8"/>
              </w:numPr>
              <w:ind w:left="0"/>
              <w:jc w:val="both"/>
            </w:pPr>
            <w:r>
              <w:t>1</w:t>
            </w:r>
          </w:p>
        </w:tc>
        <w:tc>
          <w:tcPr>
            <w:tcW w:w="2708" w:type="dxa"/>
          </w:tcPr>
          <w:p w:rsidR="00097B28" w:rsidRPr="006D24AA" w:rsidRDefault="00097B28" w:rsidP="00C05783">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097B28" w:rsidRDefault="00097B28" w:rsidP="00C05783">
            <w:pPr>
              <w:jc w:val="center"/>
            </w:pPr>
            <w:r>
              <w:t>2</w:t>
            </w:r>
          </w:p>
          <w:p w:rsidR="00097B28" w:rsidRPr="00DC11F5" w:rsidRDefault="00097B28" w:rsidP="00C05783">
            <w:pPr>
              <w:jc w:val="center"/>
            </w:pPr>
          </w:p>
        </w:tc>
        <w:tc>
          <w:tcPr>
            <w:tcW w:w="1035" w:type="dxa"/>
          </w:tcPr>
          <w:p w:rsidR="00097B28" w:rsidRPr="00DC11F5" w:rsidRDefault="00097B28" w:rsidP="00C05783">
            <w:pPr>
              <w:jc w:val="center"/>
            </w:pPr>
            <w:r>
              <w:t>2</w:t>
            </w:r>
          </w:p>
        </w:tc>
        <w:tc>
          <w:tcPr>
            <w:tcW w:w="838" w:type="dxa"/>
          </w:tcPr>
          <w:p w:rsidR="00097B28" w:rsidRPr="00DC11F5" w:rsidRDefault="00097B28" w:rsidP="00C05783">
            <w:pPr>
              <w:jc w:val="center"/>
            </w:pPr>
          </w:p>
        </w:tc>
        <w:tc>
          <w:tcPr>
            <w:tcW w:w="2142" w:type="dxa"/>
          </w:tcPr>
          <w:p w:rsidR="00097B28" w:rsidRPr="00DC11F5" w:rsidRDefault="00097B28" w:rsidP="00C05783">
            <w:pPr>
              <w:jc w:val="center"/>
            </w:pPr>
            <w:r>
              <w:t>13</w:t>
            </w:r>
          </w:p>
        </w:tc>
      </w:tr>
      <w:tr w:rsidR="00097B28" w:rsidRPr="00DC11F5" w:rsidTr="00FD2413">
        <w:tc>
          <w:tcPr>
            <w:tcW w:w="924" w:type="dxa"/>
          </w:tcPr>
          <w:p w:rsidR="00097B28" w:rsidRDefault="00097B28" w:rsidP="00C05783">
            <w:pPr>
              <w:pStyle w:val="a3"/>
              <w:ind w:left="0"/>
              <w:jc w:val="both"/>
            </w:pPr>
            <w:r>
              <w:t>2</w:t>
            </w:r>
          </w:p>
        </w:tc>
        <w:tc>
          <w:tcPr>
            <w:tcW w:w="2708" w:type="dxa"/>
          </w:tcPr>
          <w:p w:rsidR="00097B28" w:rsidRPr="00773DBC" w:rsidRDefault="00097B28" w:rsidP="00C05783">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1173" w:type="dxa"/>
          </w:tcPr>
          <w:p w:rsidR="00097B28" w:rsidRPr="00DC11F5" w:rsidRDefault="00097B28" w:rsidP="00C05783">
            <w:pPr>
              <w:jc w:val="center"/>
            </w:pPr>
            <w:r>
              <w:t>2</w:t>
            </w:r>
          </w:p>
        </w:tc>
        <w:tc>
          <w:tcPr>
            <w:tcW w:w="1035" w:type="dxa"/>
          </w:tcPr>
          <w:p w:rsidR="00097B28" w:rsidRPr="00DC11F5" w:rsidRDefault="00097B28" w:rsidP="00C05783">
            <w:pPr>
              <w:jc w:val="center"/>
            </w:pPr>
            <w:r>
              <w:t>2</w:t>
            </w:r>
          </w:p>
        </w:tc>
        <w:tc>
          <w:tcPr>
            <w:tcW w:w="838" w:type="dxa"/>
          </w:tcPr>
          <w:p w:rsidR="00097B28" w:rsidRPr="00DC11F5" w:rsidRDefault="00097B28" w:rsidP="00C05783">
            <w:pPr>
              <w:jc w:val="center"/>
            </w:pPr>
          </w:p>
        </w:tc>
        <w:tc>
          <w:tcPr>
            <w:tcW w:w="2142" w:type="dxa"/>
          </w:tcPr>
          <w:p w:rsidR="00097B28" w:rsidRPr="00DC11F5" w:rsidRDefault="00097B28" w:rsidP="00C05783">
            <w:pPr>
              <w:jc w:val="center"/>
            </w:pPr>
            <w:r>
              <w:t>14</w:t>
            </w:r>
          </w:p>
        </w:tc>
      </w:tr>
      <w:tr w:rsidR="00097B28" w:rsidRPr="00DC11F5" w:rsidTr="00FD2413">
        <w:tc>
          <w:tcPr>
            <w:tcW w:w="924" w:type="dxa"/>
          </w:tcPr>
          <w:p w:rsidR="00097B28" w:rsidRDefault="00097B28" w:rsidP="00C05783">
            <w:pPr>
              <w:pStyle w:val="a3"/>
              <w:ind w:left="0"/>
              <w:jc w:val="both"/>
            </w:pPr>
            <w:r>
              <w:t>3</w:t>
            </w:r>
          </w:p>
        </w:tc>
        <w:tc>
          <w:tcPr>
            <w:tcW w:w="2708" w:type="dxa"/>
          </w:tcPr>
          <w:p w:rsidR="00097B28" w:rsidRPr="00773DBC" w:rsidRDefault="00097B28" w:rsidP="00C05783">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097B28" w:rsidRDefault="00097B28" w:rsidP="00C05783">
            <w:pPr>
              <w:jc w:val="center"/>
            </w:pPr>
            <w:r>
              <w:t>2</w:t>
            </w:r>
          </w:p>
        </w:tc>
        <w:tc>
          <w:tcPr>
            <w:tcW w:w="1035" w:type="dxa"/>
          </w:tcPr>
          <w:p w:rsidR="00097B28" w:rsidRDefault="00097B28" w:rsidP="00C05783">
            <w:pPr>
              <w:jc w:val="center"/>
            </w:pPr>
            <w:r>
              <w:t>2</w:t>
            </w:r>
          </w:p>
        </w:tc>
        <w:tc>
          <w:tcPr>
            <w:tcW w:w="838" w:type="dxa"/>
          </w:tcPr>
          <w:p w:rsidR="00097B28" w:rsidRPr="00DC11F5" w:rsidRDefault="00097B28" w:rsidP="00C05783">
            <w:pPr>
              <w:jc w:val="center"/>
            </w:pPr>
          </w:p>
        </w:tc>
        <w:tc>
          <w:tcPr>
            <w:tcW w:w="2142" w:type="dxa"/>
          </w:tcPr>
          <w:p w:rsidR="00097B28" w:rsidRPr="00DC11F5" w:rsidRDefault="00097B28" w:rsidP="00C05783">
            <w:pPr>
              <w:jc w:val="center"/>
            </w:pPr>
            <w:r>
              <w:t>14</w:t>
            </w:r>
          </w:p>
        </w:tc>
      </w:tr>
      <w:tr w:rsidR="00097B28" w:rsidRPr="00DC11F5" w:rsidTr="001F5309">
        <w:trPr>
          <w:trHeight w:val="557"/>
        </w:trPr>
        <w:tc>
          <w:tcPr>
            <w:tcW w:w="924" w:type="dxa"/>
          </w:tcPr>
          <w:p w:rsidR="00097B28" w:rsidRDefault="00097B28" w:rsidP="00C05783">
            <w:pPr>
              <w:jc w:val="both"/>
            </w:pPr>
            <w:r>
              <w:t>4</w:t>
            </w:r>
          </w:p>
          <w:p w:rsidR="00097B28" w:rsidRPr="00DC11F5" w:rsidRDefault="00097B28" w:rsidP="00C05783">
            <w:pPr>
              <w:jc w:val="both"/>
            </w:pPr>
          </w:p>
        </w:tc>
        <w:tc>
          <w:tcPr>
            <w:tcW w:w="2708" w:type="dxa"/>
          </w:tcPr>
          <w:p w:rsidR="00097B28" w:rsidRPr="00773DBC" w:rsidRDefault="00097B28" w:rsidP="00C05783">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1173" w:type="dxa"/>
          </w:tcPr>
          <w:p w:rsidR="00097B28" w:rsidRPr="00DC11F5" w:rsidRDefault="00097B28" w:rsidP="00C05783">
            <w:pPr>
              <w:jc w:val="center"/>
            </w:pPr>
            <w:r>
              <w:t>2</w:t>
            </w:r>
          </w:p>
        </w:tc>
        <w:tc>
          <w:tcPr>
            <w:tcW w:w="1035" w:type="dxa"/>
          </w:tcPr>
          <w:p w:rsidR="00097B28" w:rsidRPr="00DC11F5" w:rsidRDefault="00097B28" w:rsidP="00C05783">
            <w:pPr>
              <w:jc w:val="center"/>
            </w:pPr>
            <w:r>
              <w:t>2</w:t>
            </w:r>
          </w:p>
        </w:tc>
        <w:tc>
          <w:tcPr>
            <w:tcW w:w="838" w:type="dxa"/>
          </w:tcPr>
          <w:p w:rsidR="00097B28" w:rsidRPr="00DC11F5" w:rsidRDefault="00097B28" w:rsidP="00C05783">
            <w:pPr>
              <w:jc w:val="center"/>
            </w:pPr>
          </w:p>
        </w:tc>
        <w:tc>
          <w:tcPr>
            <w:tcW w:w="2142" w:type="dxa"/>
          </w:tcPr>
          <w:p w:rsidR="00097B28" w:rsidRPr="00DC11F5" w:rsidRDefault="00097B28" w:rsidP="00C05783">
            <w:pPr>
              <w:jc w:val="center"/>
            </w:pPr>
            <w:r>
              <w:t>13</w:t>
            </w:r>
          </w:p>
        </w:tc>
      </w:tr>
      <w:tr w:rsidR="00097B28" w:rsidRPr="00DC11F5" w:rsidTr="00FD2413">
        <w:tc>
          <w:tcPr>
            <w:tcW w:w="924" w:type="dxa"/>
          </w:tcPr>
          <w:p w:rsidR="00097B28" w:rsidRPr="00DC11F5" w:rsidRDefault="00097B28" w:rsidP="00C05783">
            <w:pPr>
              <w:pStyle w:val="a3"/>
              <w:ind w:left="0"/>
              <w:jc w:val="both"/>
            </w:pPr>
          </w:p>
        </w:tc>
        <w:tc>
          <w:tcPr>
            <w:tcW w:w="2708" w:type="dxa"/>
          </w:tcPr>
          <w:p w:rsidR="00097B28" w:rsidRPr="00DC11F5" w:rsidRDefault="00097B28" w:rsidP="00C05783">
            <w:pPr>
              <w:jc w:val="both"/>
            </w:pPr>
            <w:r w:rsidRPr="00DC11F5">
              <w:t xml:space="preserve">Итого </w:t>
            </w:r>
          </w:p>
        </w:tc>
        <w:tc>
          <w:tcPr>
            <w:tcW w:w="1173" w:type="dxa"/>
          </w:tcPr>
          <w:p w:rsidR="00097B28" w:rsidRPr="00DC11F5" w:rsidRDefault="00097B28" w:rsidP="00C05783">
            <w:pPr>
              <w:jc w:val="center"/>
            </w:pPr>
            <w:r>
              <w:t>8</w:t>
            </w:r>
          </w:p>
        </w:tc>
        <w:tc>
          <w:tcPr>
            <w:tcW w:w="1035" w:type="dxa"/>
          </w:tcPr>
          <w:p w:rsidR="00097B28" w:rsidRPr="00DC11F5" w:rsidRDefault="00097B28" w:rsidP="00C05783">
            <w:pPr>
              <w:jc w:val="center"/>
            </w:pPr>
            <w:r>
              <w:t>8</w:t>
            </w:r>
          </w:p>
        </w:tc>
        <w:tc>
          <w:tcPr>
            <w:tcW w:w="838" w:type="dxa"/>
          </w:tcPr>
          <w:p w:rsidR="00097B28" w:rsidRPr="00DC11F5" w:rsidRDefault="00097B28" w:rsidP="00C05783">
            <w:pPr>
              <w:jc w:val="center"/>
            </w:pPr>
          </w:p>
        </w:tc>
        <w:tc>
          <w:tcPr>
            <w:tcW w:w="2142" w:type="dxa"/>
          </w:tcPr>
          <w:p w:rsidR="00097B28" w:rsidRPr="00DC11F5" w:rsidRDefault="00097B28" w:rsidP="00C05783">
            <w:pPr>
              <w:jc w:val="center"/>
            </w:pPr>
            <w:r>
              <w:t>54</w:t>
            </w:r>
          </w:p>
        </w:tc>
      </w:tr>
    </w:tbl>
    <w:p w:rsidR="00097B28" w:rsidRDefault="00097B28" w:rsidP="00D00133">
      <w:pPr>
        <w:widowControl w:val="0"/>
        <w:autoSpaceDE w:val="0"/>
        <w:autoSpaceDN w:val="0"/>
        <w:adjustRightInd w:val="0"/>
        <w:jc w:val="both"/>
      </w:pPr>
    </w:p>
    <w:p w:rsidR="00097B28" w:rsidRDefault="00097B2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97B28" w:rsidRPr="00DC11F5" w:rsidRDefault="00097B28" w:rsidP="00076DA1">
      <w:pPr>
        <w:numPr>
          <w:ilvl w:val="2"/>
          <w:numId w:val="7"/>
        </w:numPr>
        <w:autoSpaceDE w:val="0"/>
        <w:autoSpaceDN w:val="0"/>
        <w:adjustRightInd w:val="0"/>
        <w:rPr>
          <w:b/>
        </w:rPr>
      </w:pPr>
      <w:r w:rsidRPr="00DC11F5">
        <w:rPr>
          <w:b/>
        </w:rPr>
        <w:t>Содержание лекционного курса</w:t>
      </w:r>
    </w:p>
    <w:p w:rsidR="00097B28" w:rsidRPr="00DC11F5" w:rsidRDefault="00097B28"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097B28" w:rsidRPr="00DC11F5" w:rsidTr="00B35136">
        <w:tc>
          <w:tcPr>
            <w:tcW w:w="684" w:type="dxa"/>
          </w:tcPr>
          <w:p w:rsidR="00097B28" w:rsidRPr="007B023B" w:rsidRDefault="00097B28" w:rsidP="00B35136">
            <w:pPr>
              <w:jc w:val="center"/>
              <w:rPr>
                <w:b/>
              </w:rPr>
            </w:pPr>
            <w:r w:rsidRPr="007B023B">
              <w:rPr>
                <w:b/>
              </w:rPr>
              <w:t>№ п/п</w:t>
            </w:r>
          </w:p>
        </w:tc>
        <w:tc>
          <w:tcPr>
            <w:tcW w:w="2464" w:type="dxa"/>
          </w:tcPr>
          <w:p w:rsidR="00097B28" w:rsidRPr="007B023B" w:rsidRDefault="00097B28" w:rsidP="00B35136">
            <w:pPr>
              <w:jc w:val="center"/>
              <w:rPr>
                <w:b/>
              </w:rPr>
            </w:pPr>
            <w:r w:rsidRPr="007B023B">
              <w:rPr>
                <w:b/>
              </w:rPr>
              <w:t>Наименование темы (раздела) дисциплины</w:t>
            </w:r>
          </w:p>
        </w:tc>
        <w:tc>
          <w:tcPr>
            <w:tcW w:w="6423" w:type="dxa"/>
          </w:tcPr>
          <w:p w:rsidR="00097B28" w:rsidRPr="007B023B" w:rsidRDefault="00097B28" w:rsidP="00B35136">
            <w:pPr>
              <w:jc w:val="center"/>
              <w:rPr>
                <w:b/>
              </w:rPr>
            </w:pPr>
            <w:r w:rsidRPr="007B023B">
              <w:rPr>
                <w:b/>
              </w:rPr>
              <w:t>Содержание лекционного занятия</w:t>
            </w:r>
          </w:p>
        </w:tc>
      </w:tr>
      <w:tr w:rsidR="00097B28" w:rsidRPr="00DC11F5" w:rsidTr="00B35136">
        <w:tc>
          <w:tcPr>
            <w:tcW w:w="684" w:type="dxa"/>
          </w:tcPr>
          <w:p w:rsidR="00097B28" w:rsidRPr="007B023B" w:rsidRDefault="00097B28" w:rsidP="00314A5D">
            <w:pPr>
              <w:pStyle w:val="a3"/>
              <w:numPr>
                <w:ilvl w:val="0"/>
                <w:numId w:val="11"/>
              </w:numPr>
            </w:pPr>
          </w:p>
        </w:tc>
        <w:tc>
          <w:tcPr>
            <w:tcW w:w="2464" w:type="dxa"/>
          </w:tcPr>
          <w:p w:rsidR="00097B28" w:rsidRPr="006D24AA" w:rsidRDefault="00097B28"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097B28" w:rsidRDefault="00097B28" w:rsidP="00C74686">
            <w:pPr>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097B28" w:rsidRPr="007B023B" w:rsidRDefault="00097B28" w:rsidP="00C74686">
            <w:pPr>
              <w:ind w:firstLine="567"/>
              <w:jc w:val="both"/>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097B28" w:rsidRPr="00DC11F5" w:rsidTr="00B35136">
        <w:tc>
          <w:tcPr>
            <w:tcW w:w="684" w:type="dxa"/>
          </w:tcPr>
          <w:p w:rsidR="00097B28" w:rsidRPr="007B023B" w:rsidRDefault="00097B28" w:rsidP="00314A5D">
            <w:pPr>
              <w:pStyle w:val="a3"/>
              <w:numPr>
                <w:ilvl w:val="0"/>
                <w:numId w:val="11"/>
              </w:numPr>
            </w:pPr>
          </w:p>
        </w:tc>
        <w:tc>
          <w:tcPr>
            <w:tcW w:w="2464" w:type="dxa"/>
          </w:tcPr>
          <w:p w:rsidR="00097B28" w:rsidRPr="00773DBC" w:rsidRDefault="00097B28" w:rsidP="00076DA1">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423" w:type="dxa"/>
          </w:tcPr>
          <w:p w:rsidR="00097B28" w:rsidRDefault="00097B28" w:rsidP="00C74686">
            <w:pPr>
              <w:jc w:val="both"/>
            </w:pPr>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097B28" w:rsidRDefault="00097B28" w:rsidP="00C74686">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097B28" w:rsidRDefault="00097B28" w:rsidP="00C74686">
            <w:pPr>
              <w:tabs>
                <w:tab w:val="left" w:pos="851"/>
              </w:tabs>
              <w:ind w:firstLine="567"/>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097B28" w:rsidRDefault="00097B28" w:rsidP="00C74686">
            <w:pPr>
              <w:tabs>
                <w:tab w:val="left" w:pos="851"/>
              </w:tabs>
              <w:ind w:firstLine="567"/>
              <w:jc w:val="both"/>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097B28" w:rsidRDefault="00097B28" w:rsidP="00C74686">
            <w:pPr>
              <w:tabs>
                <w:tab w:val="left" w:pos="851"/>
              </w:tabs>
              <w:ind w:firstLine="567"/>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097B28" w:rsidRPr="007B023B" w:rsidRDefault="00097B28" w:rsidP="00C74686">
            <w:pPr>
              <w:tabs>
                <w:tab w:val="left" w:pos="851"/>
              </w:tabs>
              <w:ind w:firstLine="567"/>
              <w:jc w:val="both"/>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097B28" w:rsidRPr="00DC11F5" w:rsidTr="004C0A44">
        <w:trPr>
          <w:trHeight w:val="3393"/>
        </w:trPr>
        <w:tc>
          <w:tcPr>
            <w:tcW w:w="684" w:type="dxa"/>
          </w:tcPr>
          <w:p w:rsidR="00097B28" w:rsidRPr="007B023B" w:rsidRDefault="00097B28" w:rsidP="00076DA1">
            <w:pPr>
              <w:pStyle w:val="a3"/>
              <w:numPr>
                <w:ilvl w:val="0"/>
                <w:numId w:val="9"/>
              </w:numPr>
              <w:ind w:left="0"/>
              <w:jc w:val="both"/>
            </w:pPr>
            <w:r w:rsidRPr="007B023B">
              <w:t>3</w:t>
            </w:r>
          </w:p>
        </w:tc>
        <w:tc>
          <w:tcPr>
            <w:tcW w:w="2464" w:type="dxa"/>
          </w:tcPr>
          <w:p w:rsidR="00097B28" w:rsidRPr="00773DBC" w:rsidRDefault="00097B28"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097B28" w:rsidRDefault="00097B28" w:rsidP="00C74686">
            <w:pPr>
              <w:pStyle w:val="afa"/>
              <w:jc w:val="both"/>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097B28" w:rsidRPr="009B19B0" w:rsidRDefault="00097B28" w:rsidP="00C74686">
            <w:pPr>
              <w:pStyle w:val="afa"/>
              <w:jc w:val="both"/>
            </w:pPr>
            <w:r w:rsidRPr="009B19B0">
              <w:t>Нормативные документы в сфере образования учащихся с ограниченными возможностями здоровья</w:t>
            </w:r>
            <w:r>
              <w:t>.</w:t>
            </w:r>
          </w:p>
          <w:p w:rsidR="00097B28" w:rsidRDefault="00097B28" w:rsidP="00C74686">
            <w:pPr>
              <w:pStyle w:val="afa"/>
              <w:jc w:val="both"/>
              <w:rPr>
                <w:i/>
              </w:rPr>
            </w:pPr>
            <w:r w:rsidRPr="00C45B02">
              <w:t>Психическое недоразвитие</w:t>
            </w:r>
            <w:r w:rsidRPr="00541C17">
              <w:rPr>
                <w:i/>
              </w:rPr>
              <w:t>.</w:t>
            </w:r>
          </w:p>
          <w:p w:rsidR="00097B28" w:rsidRDefault="00097B28" w:rsidP="00C74686">
            <w:pPr>
              <w:pStyle w:val="afa"/>
              <w:jc w:val="both"/>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097B28" w:rsidRPr="00C45B02" w:rsidRDefault="00097B28" w:rsidP="00C74686">
            <w:pPr>
              <w:pStyle w:val="afa"/>
              <w:jc w:val="both"/>
            </w:pPr>
            <w:r w:rsidRPr="00C45B02">
              <w:t xml:space="preserve">Задержанное развитие. </w:t>
            </w:r>
          </w:p>
          <w:p w:rsidR="00097B28" w:rsidRDefault="00097B28" w:rsidP="00C74686">
            <w:pPr>
              <w:pStyle w:val="afa"/>
              <w:jc w:val="both"/>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097B28" w:rsidRPr="00C45B02" w:rsidRDefault="00097B28" w:rsidP="00C74686">
            <w:pPr>
              <w:pStyle w:val="afa"/>
              <w:jc w:val="both"/>
            </w:pPr>
            <w:r w:rsidRPr="00C45B02">
              <w:t xml:space="preserve">Поврежденное развитие. </w:t>
            </w:r>
          </w:p>
          <w:p w:rsidR="00097B28" w:rsidRDefault="00097B28" w:rsidP="00C74686">
            <w:pPr>
              <w:pStyle w:val="afa"/>
              <w:jc w:val="both"/>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097B28" w:rsidRPr="00C45B02" w:rsidRDefault="00097B28" w:rsidP="00C74686">
            <w:pPr>
              <w:jc w:val="both"/>
            </w:pPr>
            <w:proofErr w:type="spellStart"/>
            <w:r w:rsidRPr="00C45B02">
              <w:t>Дефицитарное</w:t>
            </w:r>
            <w:proofErr w:type="spellEnd"/>
            <w:r w:rsidRPr="00C45B02">
              <w:t xml:space="preserve"> развитие. </w:t>
            </w:r>
          </w:p>
          <w:p w:rsidR="00097B28" w:rsidRDefault="00097B28" w:rsidP="00C74686">
            <w:pPr>
              <w:jc w:val="both"/>
            </w:pPr>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097B28" w:rsidRPr="00C45B02" w:rsidRDefault="00097B28" w:rsidP="00C74686">
            <w:pPr>
              <w:jc w:val="both"/>
            </w:pPr>
            <w:r w:rsidRPr="00C45B02">
              <w:t xml:space="preserve">Искаженное развитие, его природа, причины, формы. </w:t>
            </w:r>
          </w:p>
          <w:p w:rsidR="00097B28" w:rsidRDefault="00097B28" w:rsidP="00C74686">
            <w:pPr>
              <w:jc w:val="both"/>
            </w:pPr>
            <w:r w:rsidRPr="00541C17">
              <w:t xml:space="preserve">Особенности развития </w:t>
            </w:r>
            <w:r>
              <w:t xml:space="preserve">детей с </w:t>
            </w:r>
            <w:r w:rsidRPr="00541C17">
              <w:t xml:space="preserve">синдромом аутизма. </w:t>
            </w:r>
          </w:p>
          <w:p w:rsidR="00097B28" w:rsidRPr="00C45B02" w:rsidRDefault="00097B28" w:rsidP="00C74686">
            <w:pPr>
              <w:jc w:val="both"/>
            </w:pPr>
            <w:r w:rsidRPr="00C45B02">
              <w:t xml:space="preserve">Дисгармоничное развитие. </w:t>
            </w:r>
          </w:p>
          <w:p w:rsidR="00097B28" w:rsidRDefault="00097B28" w:rsidP="00C74686">
            <w:pPr>
              <w:jc w:val="both"/>
            </w:pPr>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097B28" w:rsidRPr="00A530AF" w:rsidRDefault="00097B28" w:rsidP="00C74686">
            <w:pPr>
              <w:jc w:val="both"/>
            </w:pPr>
            <w:r w:rsidRPr="00A530AF">
              <w:t>Развитие детей со сложными недостатками развития.</w:t>
            </w:r>
          </w:p>
          <w:p w:rsidR="00097B28"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097B28" w:rsidRDefault="00097B28" w:rsidP="00C74686">
            <w:pPr>
              <w:jc w:val="both"/>
            </w:pPr>
            <w:r>
              <w:t>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097B28" w:rsidRPr="00A530AF"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097B28" w:rsidRPr="00A530AF"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097B28" w:rsidRPr="00DC11F5" w:rsidTr="00B35136">
        <w:tc>
          <w:tcPr>
            <w:tcW w:w="684" w:type="dxa"/>
          </w:tcPr>
          <w:p w:rsidR="00097B28" w:rsidRPr="007B023B" w:rsidRDefault="00097B28" w:rsidP="00076DA1">
            <w:pPr>
              <w:pStyle w:val="a3"/>
              <w:numPr>
                <w:ilvl w:val="0"/>
                <w:numId w:val="9"/>
              </w:numPr>
              <w:ind w:left="0"/>
              <w:jc w:val="both"/>
            </w:pPr>
            <w:r w:rsidRPr="007B023B">
              <w:t>4</w:t>
            </w:r>
          </w:p>
        </w:tc>
        <w:tc>
          <w:tcPr>
            <w:tcW w:w="2464" w:type="dxa"/>
          </w:tcPr>
          <w:p w:rsidR="00097B28" w:rsidRPr="00773DBC" w:rsidRDefault="00097B28"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 xml:space="preserve">тельной интеграции и социальной </w:t>
            </w:r>
            <w:proofErr w:type="spellStart"/>
            <w:r w:rsidRPr="00355645">
              <w:rPr>
                <w:sz w:val="23"/>
                <w:szCs w:val="23"/>
              </w:rPr>
              <w:t>адаптациилиц</w:t>
            </w:r>
            <w:proofErr w:type="spellEnd"/>
            <w:r w:rsidRPr="00355645">
              <w:rPr>
                <w:sz w:val="23"/>
                <w:szCs w:val="23"/>
              </w:rPr>
              <w:t xml:space="preserve"> с ограниченными возможностями здоровья.</w:t>
            </w:r>
          </w:p>
        </w:tc>
        <w:tc>
          <w:tcPr>
            <w:tcW w:w="6423" w:type="dxa"/>
          </w:tcPr>
          <w:p w:rsidR="00097B28" w:rsidRDefault="00097B28" w:rsidP="00C74686">
            <w:pPr>
              <w:ind w:firstLine="567"/>
              <w:jc w:val="both"/>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097B28" w:rsidRPr="007B023B" w:rsidRDefault="00097B28" w:rsidP="00C74686">
            <w:pPr>
              <w:ind w:firstLine="567"/>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097B28" w:rsidRPr="00DC11F5" w:rsidRDefault="00097B28" w:rsidP="00D00133">
      <w:pPr>
        <w:autoSpaceDE w:val="0"/>
        <w:autoSpaceDN w:val="0"/>
        <w:adjustRightInd w:val="0"/>
        <w:ind w:left="1440"/>
        <w:jc w:val="center"/>
        <w:rPr>
          <w:b/>
        </w:rPr>
      </w:pPr>
    </w:p>
    <w:p w:rsidR="00097B28" w:rsidRPr="00DC11F5" w:rsidRDefault="00097B28" w:rsidP="0099483A">
      <w:pPr>
        <w:autoSpaceDE w:val="0"/>
        <w:autoSpaceDN w:val="0"/>
        <w:adjustRightInd w:val="0"/>
        <w:rPr>
          <w:b/>
        </w:rPr>
      </w:pPr>
      <w:r w:rsidRPr="00DC11F5">
        <w:rPr>
          <w:b/>
        </w:rPr>
        <w:t>4.2.2. Содержание практических занятий</w:t>
      </w:r>
    </w:p>
    <w:p w:rsidR="00097B28" w:rsidRPr="00DC11F5" w:rsidRDefault="00097B2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97B28" w:rsidRPr="002D0F2F" w:rsidTr="006774E3">
        <w:tc>
          <w:tcPr>
            <w:tcW w:w="817" w:type="dxa"/>
          </w:tcPr>
          <w:p w:rsidR="00097B28" w:rsidRPr="002D0F2F" w:rsidRDefault="00097B28" w:rsidP="00A96FF5">
            <w:pPr>
              <w:jc w:val="center"/>
              <w:rPr>
                <w:b/>
              </w:rPr>
            </w:pPr>
            <w:r w:rsidRPr="002D0F2F">
              <w:rPr>
                <w:b/>
              </w:rPr>
              <w:t>№ п/п</w:t>
            </w:r>
          </w:p>
        </w:tc>
        <w:tc>
          <w:tcPr>
            <w:tcW w:w="2410" w:type="dxa"/>
          </w:tcPr>
          <w:p w:rsidR="00097B28" w:rsidRPr="002D0F2F" w:rsidRDefault="00097B28" w:rsidP="00A96FF5">
            <w:pPr>
              <w:jc w:val="center"/>
              <w:rPr>
                <w:b/>
              </w:rPr>
            </w:pPr>
            <w:r w:rsidRPr="002D0F2F">
              <w:rPr>
                <w:b/>
              </w:rPr>
              <w:t>Наименование темы (раздела) дисциплины</w:t>
            </w:r>
          </w:p>
        </w:tc>
        <w:tc>
          <w:tcPr>
            <w:tcW w:w="6344" w:type="dxa"/>
          </w:tcPr>
          <w:p w:rsidR="00097B28" w:rsidRPr="002D0F2F" w:rsidRDefault="00097B28" w:rsidP="002D0F2F">
            <w:pPr>
              <w:jc w:val="center"/>
              <w:rPr>
                <w:b/>
              </w:rPr>
            </w:pPr>
            <w:r w:rsidRPr="002D0F2F">
              <w:rPr>
                <w:b/>
              </w:rPr>
              <w:t>Содержание п</w:t>
            </w:r>
            <w:r>
              <w:rPr>
                <w:b/>
              </w:rPr>
              <w:t>рактического занятия</w:t>
            </w:r>
          </w:p>
        </w:tc>
      </w:tr>
      <w:tr w:rsidR="00097B28" w:rsidRPr="002D0F2F" w:rsidTr="006774E3">
        <w:tc>
          <w:tcPr>
            <w:tcW w:w="817" w:type="dxa"/>
          </w:tcPr>
          <w:p w:rsidR="00097B28" w:rsidRPr="002D0F2F" w:rsidRDefault="00097B28" w:rsidP="00904AEF">
            <w:pPr>
              <w:pStyle w:val="a3"/>
              <w:ind w:left="0"/>
            </w:pPr>
            <w:r>
              <w:t>1.</w:t>
            </w:r>
          </w:p>
        </w:tc>
        <w:tc>
          <w:tcPr>
            <w:tcW w:w="2410" w:type="dxa"/>
          </w:tcPr>
          <w:p w:rsidR="00097B28" w:rsidRPr="0046752F" w:rsidRDefault="00097B28"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097B28" w:rsidRDefault="00097B28" w:rsidP="00C74686">
            <w:pPr>
              <w:jc w:val="both"/>
            </w:pPr>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w:t>
            </w:r>
            <w:proofErr w:type="spellStart"/>
            <w:r>
              <w:t>деятельностная</w:t>
            </w:r>
            <w:proofErr w:type="spellEnd"/>
            <w:r>
              <w:t xml:space="preserve"> концепция интеграции детей в образовательный процесс. Социально-экологическая концепция интеграции особых людей в общество. </w:t>
            </w:r>
            <w:proofErr w:type="spellStart"/>
            <w:r>
              <w:t>Интеракционистская</w:t>
            </w:r>
            <w:proofErr w:type="spellEnd"/>
            <w:r>
              <w:t xml:space="preserve"> (коммуникативная) концепция интеграции. Антропологическая </w:t>
            </w:r>
            <w:proofErr w:type="spellStart"/>
            <w:r>
              <w:t>метаконцепция</w:t>
            </w:r>
            <w:proofErr w:type="spellEnd"/>
            <w:r>
              <w:t xml:space="preserve"> вхождения людей с инвалидностью в общество.</w:t>
            </w:r>
          </w:p>
          <w:p w:rsidR="00097B28" w:rsidRPr="007B023B" w:rsidRDefault="00097B28" w:rsidP="00C74686">
            <w:pPr>
              <w:ind w:firstLine="567"/>
              <w:jc w:val="both"/>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097B28" w:rsidRPr="002D0F2F" w:rsidTr="006774E3">
        <w:tc>
          <w:tcPr>
            <w:tcW w:w="817" w:type="dxa"/>
          </w:tcPr>
          <w:p w:rsidR="00097B28" w:rsidRDefault="00097B28" w:rsidP="00904AEF">
            <w:pPr>
              <w:pStyle w:val="a3"/>
              <w:ind w:left="0"/>
            </w:pPr>
            <w:r>
              <w:t>2.</w:t>
            </w:r>
          </w:p>
        </w:tc>
        <w:tc>
          <w:tcPr>
            <w:tcW w:w="2410" w:type="dxa"/>
          </w:tcPr>
          <w:p w:rsidR="00097B28" w:rsidRPr="0046752F" w:rsidRDefault="00097B28" w:rsidP="00904AE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097B28" w:rsidRDefault="00097B28" w:rsidP="00C74686">
            <w:pPr>
              <w:jc w:val="both"/>
            </w:pPr>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097B28" w:rsidRDefault="00097B28" w:rsidP="00C74686">
            <w:pPr>
              <w:jc w:val="both"/>
            </w:pPr>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097B28" w:rsidRDefault="00097B28" w:rsidP="00C74686">
            <w:pPr>
              <w:tabs>
                <w:tab w:val="left" w:pos="851"/>
              </w:tabs>
              <w:ind w:firstLine="567"/>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xml:space="preserve">). Педагогическая и социальная запущенность. </w:t>
            </w:r>
          </w:p>
          <w:p w:rsidR="00097B28" w:rsidRDefault="00097B28" w:rsidP="00C74686">
            <w:pPr>
              <w:tabs>
                <w:tab w:val="left" w:pos="851"/>
              </w:tabs>
              <w:ind w:firstLine="567"/>
              <w:jc w:val="both"/>
            </w:pPr>
            <w:r>
              <w:t xml:space="preserve">Эндогенные факторы нарушений развития. Биологические причины врожденных аномалий: </w:t>
            </w:r>
            <w:proofErr w:type="spellStart"/>
            <w:r>
              <w:t>пренатальная</w:t>
            </w:r>
            <w:proofErr w:type="spellEnd"/>
            <w:r>
              <w:t xml:space="preserve"> патология, генетические поражения организма. Биологические причины приобретенных аномалий: натальные нарушения, постнатальные нарушения. </w:t>
            </w:r>
          </w:p>
          <w:p w:rsidR="00097B28" w:rsidRDefault="00097B28" w:rsidP="00C74686">
            <w:pPr>
              <w:tabs>
                <w:tab w:val="left" w:pos="851"/>
              </w:tabs>
              <w:ind w:firstLine="567"/>
              <w:jc w:val="both"/>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097B28" w:rsidRPr="007B023B" w:rsidRDefault="00097B28" w:rsidP="00C74686">
            <w:pPr>
              <w:tabs>
                <w:tab w:val="left" w:pos="851"/>
              </w:tabs>
              <w:ind w:firstLine="567"/>
              <w:jc w:val="both"/>
            </w:pPr>
            <w:r>
              <w:t xml:space="preserve">Базовые понятия психологии нормального развития: онтогенез, морфогенез и </w:t>
            </w:r>
            <w:proofErr w:type="spellStart"/>
            <w:r>
              <w:t>функциогенез</w:t>
            </w:r>
            <w:proofErr w:type="spellEnd"/>
            <w:r>
              <w:t xml:space="preserve">. Психический </w:t>
            </w:r>
            <w:proofErr w:type="spellStart"/>
            <w:r>
              <w:t>дизонтогенез</w:t>
            </w:r>
            <w:proofErr w:type="spellEnd"/>
            <w:r>
              <w:t xml:space="preserve">. Психологические параметры </w:t>
            </w:r>
            <w:proofErr w:type="spellStart"/>
            <w:r>
              <w:t>дизонтогенеза</w:t>
            </w:r>
            <w:proofErr w:type="spellEnd"/>
            <w:r>
              <w:t xml:space="preserve">: функциональная локализация нарушения, время поражения, взаимоотношения между первичным и вторичным дефектами, нарушение </w:t>
            </w:r>
            <w:proofErr w:type="spellStart"/>
            <w:r>
              <w:t>межфункциональных</w:t>
            </w:r>
            <w:proofErr w:type="spellEnd"/>
            <w:r>
              <w:t xml:space="preserve"> взаимодействий в процессе аномального </w:t>
            </w:r>
            <w:proofErr w:type="spellStart"/>
            <w:r>
              <w:t>системогенеза</w:t>
            </w:r>
            <w:proofErr w:type="spellEnd"/>
            <w:r>
              <w:t xml:space="preserve">. Основные виды </w:t>
            </w:r>
            <w:proofErr w:type="spellStart"/>
            <w:r>
              <w:t>дизонтогенеза</w:t>
            </w:r>
            <w:proofErr w:type="spellEnd"/>
            <w:r>
              <w:t>. Общие и специфические закономерности отклоняющегося развития.</w:t>
            </w:r>
          </w:p>
        </w:tc>
      </w:tr>
      <w:tr w:rsidR="00097B28" w:rsidRPr="002D0F2F" w:rsidTr="006774E3">
        <w:tc>
          <w:tcPr>
            <w:tcW w:w="817" w:type="dxa"/>
          </w:tcPr>
          <w:p w:rsidR="00097B28" w:rsidRPr="002D0F2F" w:rsidRDefault="00097B28" w:rsidP="00904AEF">
            <w:pPr>
              <w:pStyle w:val="a3"/>
              <w:numPr>
                <w:ilvl w:val="0"/>
                <w:numId w:val="9"/>
              </w:numPr>
              <w:ind w:left="0"/>
              <w:jc w:val="both"/>
            </w:pPr>
            <w:r>
              <w:t>3.</w:t>
            </w:r>
          </w:p>
        </w:tc>
        <w:tc>
          <w:tcPr>
            <w:tcW w:w="2410" w:type="dxa"/>
          </w:tcPr>
          <w:p w:rsidR="00097B28" w:rsidRPr="0046752F" w:rsidRDefault="00097B28" w:rsidP="00904AE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097B28" w:rsidRDefault="00097B28" w:rsidP="00C74686">
            <w:pPr>
              <w:pStyle w:val="afa"/>
              <w:jc w:val="both"/>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097B28" w:rsidRPr="009B19B0" w:rsidRDefault="00097B28" w:rsidP="00C74686">
            <w:pPr>
              <w:pStyle w:val="afa"/>
              <w:jc w:val="both"/>
            </w:pPr>
            <w:r w:rsidRPr="009B19B0">
              <w:t>Нормативные документы в сфере образования учащихся с ограниченными возможностями здоровья</w:t>
            </w:r>
            <w:r>
              <w:t>.</w:t>
            </w:r>
          </w:p>
          <w:p w:rsidR="00097B28" w:rsidRDefault="00097B28" w:rsidP="00C74686">
            <w:pPr>
              <w:pStyle w:val="afa"/>
              <w:jc w:val="both"/>
              <w:rPr>
                <w:i/>
              </w:rPr>
            </w:pPr>
            <w:r w:rsidRPr="00C45B02">
              <w:t>Психическое недоразвитие</w:t>
            </w:r>
            <w:r w:rsidRPr="00541C17">
              <w:rPr>
                <w:i/>
              </w:rPr>
              <w:t>.</w:t>
            </w:r>
          </w:p>
          <w:p w:rsidR="00097B28" w:rsidRDefault="00097B28" w:rsidP="00C74686">
            <w:pPr>
              <w:pStyle w:val="afa"/>
              <w:jc w:val="both"/>
            </w:pPr>
            <w:r>
              <w:t xml:space="preserve">Особые образовательные потребности детей с разными типами </w:t>
            </w:r>
            <w:proofErr w:type="spellStart"/>
            <w:r>
              <w:t>дизонтогенеза</w:t>
            </w:r>
            <w:proofErr w:type="spellEnd"/>
            <w:r>
              <w:t xml:space="preserve">.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097B28" w:rsidRPr="00C45B02" w:rsidRDefault="00097B28" w:rsidP="00C74686">
            <w:pPr>
              <w:pStyle w:val="afa"/>
              <w:jc w:val="both"/>
            </w:pPr>
            <w:r w:rsidRPr="00C45B02">
              <w:t xml:space="preserve">Задержанное развитие. </w:t>
            </w:r>
          </w:p>
          <w:p w:rsidR="00097B28" w:rsidRDefault="00097B28" w:rsidP="00C74686">
            <w:pPr>
              <w:pStyle w:val="afa"/>
              <w:jc w:val="both"/>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097B28" w:rsidRPr="00C45B02" w:rsidRDefault="00097B28" w:rsidP="00C74686">
            <w:pPr>
              <w:pStyle w:val="afa"/>
              <w:jc w:val="both"/>
            </w:pPr>
            <w:r w:rsidRPr="00C45B02">
              <w:t xml:space="preserve">Поврежденное развитие. </w:t>
            </w:r>
          </w:p>
          <w:p w:rsidR="00097B28" w:rsidRDefault="00097B28" w:rsidP="00C74686">
            <w:pPr>
              <w:pStyle w:val="afa"/>
              <w:jc w:val="both"/>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097B28" w:rsidRPr="00C45B02" w:rsidRDefault="00097B28" w:rsidP="00C74686">
            <w:pPr>
              <w:jc w:val="both"/>
            </w:pPr>
            <w:proofErr w:type="spellStart"/>
            <w:r w:rsidRPr="00C45B02">
              <w:t>Дефицитарное</w:t>
            </w:r>
            <w:proofErr w:type="spellEnd"/>
            <w:r w:rsidRPr="00C45B02">
              <w:t xml:space="preserve"> развитие. </w:t>
            </w:r>
          </w:p>
          <w:p w:rsidR="00097B28" w:rsidRDefault="00097B28" w:rsidP="00C74686">
            <w:pPr>
              <w:jc w:val="both"/>
            </w:pPr>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097B28" w:rsidRPr="00C45B02" w:rsidRDefault="00097B28" w:rsidP="00C74686">
            <w:pPr>
              <w:jc w:val="both"/>
            </w:pPr>
            <w:r w:rsidRPr="00C45B02">
              <w:t xml:space="preserve">Искаженное развитие, его природа, причины, формы. </w:t>
            </w:r>
          </w:p>
          <w:p w:rsidR="00097B28" w:rsidRDefault="00097B28" w:rsidP="00C74686">
            <w:pPr>
              <w:jc w:val="both"/>
            </w:pPr>
            <w:r w:rsidRPr="00541C17">
              <w:t xml:space="preserve">Особенности развития </w:t>
            </w:r>
            <w:r>
              <w:t xml:space="preserve">детей с </w:t>
            </w:r>
            <w:r w:rsidRPr="00541C17">
              <w:t xml:space="preserve">синдромом аутизма. </w:t>
            </w:r>
          </w:p>
          <w:p w:rsidR="00097B28" w:rsidRPr="00C45B02" w:rsidRDefault="00097B28" w:rsidP="00C74686">
            <w:pPr>
              <w:jc w:val="both"/>
            </w:pPr>
            <w:r w:rsidRPr="00C45B02">
              <w:t xml:space="preserve">Дисгармоничное развитие. </w:t>
            </w:r>
          </w:p>
          <w:p w:rsidR="00097B28" w:rsidRDefault="00097B28" w:rsidP="00C74686">
            <w:pPr>
              <w:jc w:val="both"/>
            </w:pPr>
            <w:r w:rsidRPr="00541C17">
              <w:t xml:space="preserve">Современные представления о </w:t>
            </w:r>
            <w:proofErr w:type="spellStart"/>
            <w:r w:rsidRPr="00541C17">
              <w:t>патохарактерологическом</w:t>
            </w:r>
            <w:proofErr w:type="spellEnd"/>
            <w:r w:rsidRPr="00541C17">
              <w:t xml:space="preserve"> развитии. </w:t>
            </w:r>
          </w:p>
          <w:p w:rsidR="00097B28" w:rsidRPr="00A530AF" w:rsidRDefault="00097B28" w:rsidP="00C74686">
            <w:pPr>
              <w:jc w:val="both"/>
            </w:pPr>
            <w:r w:rsidRPr="00A530AF">
              <w:t>Развитие детей со сложными недостатками развития.</w:t>
            </w:r>
          </w:p>
          <w:p w:rsidR="00097B28"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097B28" w:rsidRDefault="00097B28" w:rsidP="00C74686">
            <w:pPr>
              <w:jc w:val="both"/>
            </w:pPr>
            <w:r>
              <w:t xml:space="preserve">            Дефект и компенсация. Теории компенсации (</w:t>
            </w:r>
            <w:proofErr w:type="spellStart"/>
            <w:r>
              <w:t>А.Адлер</w:t>
            </w:r>
            <w:proofErr w:type="spellEnd"/>
            <w:r>
              <w:t>,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097B28" w:rsidRPr="00A530AF"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xml:space="preserve">. Роль семьи в достижении эффективной результативности </w:t>
            </w:r>
            <w:proofErr w:type="spellStart"/>
            <w:r w:rsidRPr="00A530AF">
              <w:rPr>
                <w:rFonts w:ascii="Times New Roman" w:hAnsi="Times New Roman"/>
                <w:color w:val="auto"/>
                <w:sz w:val="24"/>
                <w:szCs w:val="24"/>
              </w:rPr>
              <w:t>психокоррекционной</w:t>
            </w:r>
            <w:proofErr w:type="spellEnd"/>
            <w:r w:rsidRPr="00A530AF">
              <w:rPr>
                <w:rFonts w:ascii="Times New Roman" w:hAnsi="Times New Roman"/>
                <w:color w:val="auto"/>
                <w:sz w:val="24"/>
                <w:szCs w:val="24"/>
              </w:rPr>
              <w:t xml:space="preserve"> работы.</w:t>
            </w:r>
          </w:p>
          <w:p w:rsidR="00097B28" w:rsidRPr="00A530AF" w:rsidRDefault="00097B28" w:rsidP="00C74686">
            <w:pPr>
              <w:pStyle w:val="a7"/>
              <w:spacing w:after="0"/>
              <w:jc w:val="both"/>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097B28" w:rsidRPr="002D0F2F" w:rsidTr="006774E3">
        <w:tc>
          <w:tcPr>
            <w:tcW w:w="817" w:type="dxa"/>
          </w:tcPr>
          <w:p w:rsidR="00097B28" w:rsidRPr="002D0F2F" w:rsidRDefault="00097B28" w:rsidP="00904AEF">
            <w:pPr>
              <w:pStyle w:val="a3"/>
              <w:numPr>
                <w:ilvl w:val="0"/>
                <w:numId w:val="9"/>
              </w:numPr>
              <w:ind w:left="0"/>
              <w:jc w:val="both"/>
            </w:pPr>
            <w:r>
              <w:t>4.</w:t>
            </w:r>
          </w:p>
        </w:tc>
        <w:tc>
          <w:tcPr>
            <w:tcW w:w="2410" w:type="dxa"/>
          </w:tcPr>
          <w:p w:rsidR="00097B28" w:rsidRPr="0046752F" w:rsidRDefault="00097B28"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097B28" w:rsidRDefault="00097B28" w:rsidP="00C74686">
            <w:pPr>
              <w:ind w:firstLine="567"/>
              <w:jc w:val="both"/>
            </w:pPr>
            <w:r>
              <w:t xml:space="preserve">Сущность, условия и критерии социализации. Семья как институт социализации. Социально- психологическая реабилитация инвалидов. </w:t>
            </w:r>
            <w:proofErr w:type="spellStart"/>
            <w:r>
              <w:t>Абилитация</w:t>
            </w:r>
            <w:proofErr w:type="spellEnd"/>
            <w:r>
              <w:t xml:space="preserve"> детей и подростков. Проблемы интеграции детей с отклонениями в развитии в системе образования и в обществе в целом.</w:t>
            </w:r>
          </w:p>
          <w:p w:rsidR="00097B28" w:rsidRPr="007B023B" w:rsidRDefault="00097B28" w:rsidP="00C74686">
            <w:pPr>
              <w:ind w:firstLine="567"/>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097B28" w:rsidRPr="00DC11F5" w:rsidRDefault="00097B28" w:rsidP="00D00133">
      <w:pPr>
        <w:autoSpaceDE w:val="0"/>
        <w:autoSpaceDN w:val="0"/>
        <w:adjustRightInd w:val="0"/>
        <w:jc w:val="both"/>
        <w:rPr>
          <w:b/>
          <w:bCs/>
          <w:i/>
          <w:iCs/>
        </w:rPr>
      </w:pPr>
    </w:p>
    <w:p w:rsidR="00097B28" w:rsidRPr="00DC11F5" w:rsidRDefault="00097B28" w:rsidP="004E5484">
      <w:pPr>
        <w:autoSpaceDE w:val="0"/>
        <w:autoSpaceDN w:val="0"/>
        <w:adjustRightInd w:val="0"/>
        <w:rPr>
          <w:b/>
        </w:rPr>
      </w:pPr>
      <w:r w:rsidRPr="0093556F">
        <w:rPr>
          <w:b/>
        </w:rPr>
        <w:t>4.2.3. Содержание самостоятельной работы</w:t>
      </w:r>
    </w:p>
    <w:p w:rsidR="00097B28" w:rsidRPr="004E5484" w:rsidRDefault="00097B2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97B28" w:rsidRPr="002D0F2F" w:rsidTr="0001303E">
        <w:tc>
          <w:tcPr>
            <w:tcW w:w="817" w:type="dxa"/>
          </w:tcPr>
          <w:p w:rsidR="00097B28" w:rsidRPr="002D0F2F" w:rsidRDefault="00097B28" w:rsidP="0001303E">
            <w:pPr>
              <w:jc w:val="center"/>
              <w:rPr>
                <w:b/>
              </w:rPr>
            </w:pPr>
            <w:r w:rsidRPr="002D0F2F">
              <w:rPr>
                <w:b/>
              </w:rPr>
              <w:t>№ п/п</w:t>
            </w:r>
          </w:p>
        </w:tc>
        <w:tc>
          <w:tcPr>
            <w:tcW w:w="2410" w:type="dxa"/>
          </w:tcPr>
          <w:p w:rsidR="00097B28" w:rsidRPr="002D0F2F" w:rsidRDefault="00097B28" w:rsidP="0001303E">
            <w:pPr>
              <w:jc w:val="center"/>
              <w:rPr>
                <w:b/>
              </w:rPr>
            </w:pPr>
            <w:r w:rsidRPr="002D0F2F">
              <w:rPr>
                <w:b/>
              </w:rPr>
              <w:t>Наименование темы (раздела) дисциплины</w:t>
            </w:r>
          </w:p>
        </w:tc>
        <w:tc>
          <w:tcPr>
            <w:tcW w:w="6344" w:type="dxa"/>
          </w:tcPr>
          <w:p w:rsidR="00097B28" w:rsidRPr="002D0F2F" w:rsidRDefault="00097B28" w:rsidP="0001303E">
            <w:pPr>
              <w:jc w:val="center"/>
              <w:rPr>
                <w:b/>
              </w:rPr>
            </w:pPr>
            <w:r>
              <w:rPr>
                <w:b/>
              </w:rPr>
              <w:t>Формы и тематика самостоятельной работы</w:t>
            </w:r>
          </w:p>
        </w:tc>
      </w:tr>
      <w:tr w:rsidR="00097B28" w:rsidRPr="00D862BD" w:rsidTr="0001303E">
        <w:tc>
          <w:tcPr>
            <w:tcW w:w="817" w:type="dxa"/>
          </w:tcPr>
          <w:p w:rsidR="00097B28" w:rsidRPr="002D0F2F" w:rsidRDefault="00097B28" w:rsidP="0046752F">
            <w:pPr>
              <w:pStyle w:val="a3"/>
              <w:ind w:left="0"/>
            </w:pPr>
            <w:r>
              <w:t>1.</w:t>
            </w:r>
          </w:p>
        </w:tc>
        <w:tc>
          <w:tcPr>
            <w:tcW w:w="2410" w:type="dxa"/>
          </w:tcPr>
          <w:p w:rsidR="00097B28" w:rsidRPr="0046752F" w:rsidRDefault="00097B28"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097B28" w:rsidRDefault="00097B28"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097B28" w:rsidRPr="002B7646" w:rsidRDefault="00097B28" w:rsidP="0046752F">
            <w:pPr>
              <w:shd w:val="clear" w:color="auto" w:fill="FFFFFF"/>
              <w:jc w:val="both"/>
              <w:rPr>
                <w:color w:val="000000"/>
                <w:highlight w:val="yellow"/>
              </w:rPr>
            </w:pPr>
          </w:p>
          <w:p w:rsidR="00097B28" w:rsidRPr="002641AC" w:rsidRDefault="00097B28" w:rsidP="00025D9A">
            <w:pPr>
              <w:shd w:val="clear" w:color="auto" w:fill="FFFFFF"/>
              <w:jc w:val="both"/>
              <w:rPr>
                <w:color w:val="000000"/>
              </w:rPr>
            </w:pPr>
            <w:r w:rsidRPr="002641AC">
              <w:rPr>
                <w:color w:val="000000"/>
              </w:rPr>
              <w:t>Изучение литературы, конспектирование</w:t>
            </w:r>
          </w:p>
          <w:p w:rsidR="00097B28" w:rsidRPr="002641AC" w:rsidRDefault="00097B28" w:rsidP="00025D9A">
            <w:pPr>
              <w:shd w:val="clear" w:color="auto" w:fill="FFFFFF"/>
              <w:jc w:val="both"/>
              <w:rPr>
                <w:color w:val="000000"/>
              </w:rPr>
            </w:pPr>
            <w:r w:rsidRPr="002641AC">
              <w:rPr>
                <w:color w:val="000000"/>
              </w:rPr>
              <w:t>Аннотирование</w:t>
            </w:r>
          </w:p>
          <w:p w:rsidR="00097B28" w:rsidRPr="002B7646" w:rsidRDefault="00097B28" w:rsidP="00025D9A">
            <w:pPr>
              <w:shd w:val="clear" w:color="auto" w:fill="FFFFFF"/>
              <w:jc w:val="both"/>
              <w:rPr>
                <w:color w:val="000000"/>
              </w:rPr>
            </w:pPr>
            <w:r>
              <w:rPr>
                <w:color w:val="000000"/>
              </w:rPr>
              <w:t>Подготовка эссе</w:t>
            </w:r>
          </w:p>
          <w:p w:rsidR="00097B28" w:rsidRPr="002B7646" w:rsidRDefault="00097B28" w:rsidP="0046752F">
            <w:pPr>
              <w:shd w:val="clear" w:color="auto" w:fill="FFFFFF"/>
              <w:jc w:val="both"/>
              <w:rPr>
                <w:color w:val="000000"/>
              </w:rPr>
            </w:pPr>
            <w:r w:rsidRPr="002B7646">
              <w:rPr>
                <w:color w:val="000000"/>
              </w:rPr>
              <w:t>Работа со справочными материалами</w:t>
            </w:r>
          </w:p>
          <w:p w:rsidR="00097B28" w:rsidRPr="002B7646" w:rsidRDefault="00097B28" w:rsidP="0046752F">
            <w:pPr>
              <w:shd w:val="clear" w:color="auto" w:fill="FFFFFF"/>
              <w:jc w:val="both"/>
              <w:rPr>
                <w:color w:val="000000"/>
                <w:highlight w:val="yellow"/>
              </w:rPr>
            </w:pPr>
            <w:r w:rsidRPr="002B7646">
              <w:rPr>
                <w:color w:val="000000"/>
              </w:rPr>
              <w:t>Работа с Интернет-ресурсами</w:t>
            </w:r>
          </w:p>
          <w:p w:rsidR="00097B28" w:rsidRDefault="00097B28" w:rsidP="0046752F">
            <w:pPr>
              <w:shd w:val="clear" w:color="auto" w:fill="FFFFFF"/>
              <w:jc w:val="both"/>
              <w:rPr>
                <w:color w:val="000000"/>
              </w:rPr>
            </w:pPr>
            <w:r w:rsidRPr="002B7646">
              <w:rPr>
                <w:color w:val="000000"/>
              </w:rPr>
              <w:t>Индивидуальные творческие задания</w:t>
            </w:r>
          </w:p>
          <w:p w:rsidR="00097B28" w:rsidRPr="002B7646" w:rsidRDefault="00097B28" w:rsidP="0046752F">
            <w:pPr>
              <w:shd w:val="clear" w:color="auto" w:fill="FFFFFF"/>
              <w:jc w:val="both"/>
              <w:rPr>
                <w:color w:val="000000"/>
              </w:rPr>
            </w:pPr>
            <w:r>
              <w:rPr>
                <w:color w:val="000000"/>
              </w:rPr>
              <w:t>Решение практических задач</w:t>
            </w:r>
          </w:p>
          <w:p w:rsidR="00097B28" w:rsidRPr="002B7646" w:rsidRDefault="00097B28" w:rsidP="0046752F">
            <w:pPr>
              <w:shd w:val="clear" w:color="auto" w:fill="FFFFFF"/>
              <w:jc w:val="both"/>
              <w:rPr>
                <w:color w:val="000000"/>
                <w:highlight w:val="yellow"/>
              </w:rPr>
            </w:pPr>
            <w:r w:rsidRPr="002B7646">
              <w:rPr>
                <w:color w:val="000000"/>
              </w:rPr>
              <w:t>Подготовка презентации</w:t>
            </w:r>
          </w:p>
        </w:tc>
      </w:tr>
      <w:tr w:rsidR="00097B28" w:rsidRPr="000B2E6F" w:rsidTr="0001303E">
        <w:tc>
          <w:tcPr>
            <w:tcW w:w="817" w:type="dxa"/>
          </w:tcPr>
          <w:p w:rsidR="00097B28" w:rsidRDefault="00097B28" w:rsidP="0046752F">
            <w:pPr>
              <w:pStyle w:val="a3"/>
              <w:ind w:left="0"/>
            </w:pPr>
            <w:r>
              <w:t>2.</w:t>
            </w:r>
          </w:p>
        </w:tc>
        <w:tc>
          <w:tcPr>
            <w:tcW w:w="2410" w:type="dxa"/>
          </w:tcPr>
          <w:p w:rsidR="00097B28" w:rsidRPr="0046752F" w:rsidRDefault="00097B28" w:rsidP="0046752F">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6344" w:type="dxa"/>
          </w:tcPr>
          <w:p w:rsidR="00097B28" w:rsidRDefault="00097B28"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097B28" w:rsidRDefault="00097B28"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097B28" w:rsidRDefault="00097B28"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w:t>
            </w:r>
            <w:proofErr w:type="spellStart"/>
            <w:r>
              <w:t>девиантное</w:t>
            </w:r>
            <w:proofErr w:type="spellEnd"/>
            <w:r>
              <w:t xml:space="preserve">, </w:t>
            </w:r>
            <w:proofErr w:type="spellStart"/>
            <w:r>
              <w:t>делинквентное</w:t>
            </w:r>
            <w:proofErr w:type="spellEnd"/>
            <w:r>
              <w:t>). Педагогическая и социальная запущенность.</w:t>
            </w:r>
          </w:p>
          <w:p w:rsidR="00097B28" w:rsidRDefault="00097B28" w:rsidP="0046752F">
            <w:pPr>
              <w:shd w:val="clear" w:color="auto" w:fill="FFFFFF"/>
              <w:jc w:val="both"/>
              <w:rPr>
                <w:color w:val="000000"/>
              </w:rPr>
            </w:pPr>
          </w:p>
          <w:p w:rsidR="00097B28" w:rsidRPr="002641AC" w:rsidRDefault="00097B28" w:rsidP="00025D9A">
            <w:pPr>
              <w:shd w:val="clear" w:color="auto" w:fill="FFFFFF"/>
              <w:jc w:val="both"/>
              <w:rPr>
                <w:color w:val="000000"/>
              </w:rPr>
            </w:pPr>
            <w:r w:rsidRPr="002641AC">
              <w:rPr>
                <w:color w:val="000000"/>
              </w:rPr>
              <w:t>Изучение литературы, конспектирование</w:t>
            </w:r>
          </w:p>
          <w:p w:rsidR="00097B28" w:rsidRPr="002641AC" w:rsidRDefault="00097B28" w:rsidP="00025D9A">
            <w:pPr>
              <w:shd w:val="clear" w:color="auto" w:fill="FFFFFF"/>
              <w:jc w:val="both"/>
              <w:rPr>
                <w:color w:val="000000"/>
              </w:rPr>
            </w:pPr>
            <w:r w:rsidRPr="002641AC">
              <w:rPr>
                <w:color w:val="000000"/>
              </w:rPr>
              <w:t>Аннотирование</w:t>
            </w:r>
          </w:p>
          <w:p w:rsidR="00097B28" w:rsidRPr="002B7646" w:rsidRDefault="00097B28" w:rsidP="00025D9A">
            <w:pPr>
              <w:shd w:val="clear" w:color="auto" w:fill="FFFFFF"/>
              <w:jc w:val="both"/>
              <w:rPr>
                <w:color w:val="000000"/>
              </w:rPr>
            </w:pPr>
            <w:r>
              <w:rPr>
                <w:color w:val="000000"/>
              </w:rPr>
              <w:t>Подготовка эссе</w:t>
            </w:r>
          </w:p>
          <w:p w:rsidR="00097B28" w:rsidRPr="002B7646" w:rsidRDefault="00097B28" w:rsidP="0046752F">
            <w:pPr>
              <w:shd w:val="clear" w:color="auto" w:fill="FFFFFF"/>
              <w:jc w:val="both"/>
              <w:rPr>
                <w:color w:val="000000"/>
              </w:rPr>
            </w:pPr>
            <w:r w:rsidRPr="002B7646">
              <w:rPr>
                <w:color w:val="000000"/>
              </w:rPr>
              <w:t>Реферирование литературы</w:t>
            </w:r>
          </w:p>
          <w:p w:rsidR="00097B28" w:rsidRPr="002B7646" w:rsidRDefault="00097B28" w:rsidP="0046752F">
            <w:pPr>
              <w:shd w:val="clear" w:color="auto" w:fill="FFFFFF"/>
              <w:jc w:val="both"/>
              <w:rPr>
                <w:color w:val="000000"/>
              </w:rPr>
            </w:pPr>
            <w:r w:rsidRPr="002B7646">
              <w:rPr>
                <w:color w:val="000000"/>
              </w:rPr>
              <w:t>Работа со справочными материалами</w:t>
            </w:r>
          </w:p>
          <w:p w:rsidR="00097B28" w:rsidRDefault="00097B28" w:rsidP="0046752F">
            <w:pPr>
              <w:shd w:val="clear" w:color="auto" w:fill="FFFFFF"/>
              <w:jc w:val="both"/>
              <w:rPr>
                <w:color w:val="000000"/>
              </w:rPr>
            </w:pPr>
            <w:r w:rsidRPr="002B7646">
              <w:rPr>
                <w:color w:val="000000"/>
              </w:rPr>
              <w:t>Работа с Интернет-ресурсами</w:t>
            </w:r>
          </w:p>
          <w:p w:rsidR="00097B28" w:rsidRDefault="00097B28" w:rsidP="0046752F">
            <w:pPr>
              <w:shd w:val="clear" w:color="auto" w:fill="FFFFFF"/>
              <w:jc w:val="both"/>
              <w:rPr>
                <w:color w:val="000000"/>
              </w:rPr>
            </w:pPr>
            <w:r w:rsidRPr="002B7646">
              <w:rPr>
                <w:color w:val="000000"/>
              </w:rPr>
              <w:t>Индивидуальные творческие задания</w:t>
            </w:r>
          </w:p>
          <w:p w:rsidR="00097B28" w:rsidRPr="002B7646" w:rsidRDefault="00097B28" w:rsidP="0046752F">
            <w:pPr>
              <w:shd w:val="clear" w:color="auto" w:fill="FFFFFF"/>
              <w:jc w:val="both"/>
              <w:rPr>
                <w:color w:val="000000"/>
              </w:rPr>
            </w:pPr>
            <w:r>
              <w:rPr>
                <w:color w:val="000000"/>
              </w:rPr>
              <w:t>Решение практических задач</w:t>
            </w:r>
          </w:p>
          <w:p w:rsidR="00097B28" w:rsidRPr="002B7646" w:rsidRDefault="00097B28"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097B28" w:rsidRPr="000B2E6F" w:rsidTr="0001303E">
        <w:tc>
          <w:tcPr>
            <w:tcW w:w="817" w:type="dxa"/>
          </w:tcPr>
          <w:p w:rsidR="00097B28" w:rsidRPr="002D0F2F" w:rsidRDefault="00097B28" w:rsidP="0046752F">
            <w:pPr>
              <w:pStyle w:val="a3"/>
              <w:ind w:left="0"/>
              <w:jc w:val="both"/>
            </w:pPr>
            <w:r>
              <w:t>3.</w:t>
            </w:r>
          </w:p>
        </w:tc>
        <w:tc>
          <w:tcPr>
            <w:tcW w:w="2410" w:type="dxa"/>
          </w:tcPr>
          <w:p w:rsidR="00097B28" w:rsidRPr="0046752F" w:rsidRDefault="00097B28"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097B28" w:rsidRDefault="00097B28"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097B28" w:rsidRPr="009B19B0" w:rsidRDefault="00097B28" w:rsidP="00CE2F54">
            <w:pPr>
              <w:pStyle w:val="afa"/>
            </w:pPr>
            <w:r w:rsidRPr="009B19B0">
              <w:t>Нормативные документы в сфере образования учащихся с ограниченными возможностями здоровья</w:t>
            </w:r>
            <w:r>
              <w:t>.</w:t>
            </w:r>
          </w:p>
          <w:p w:rsidR="00097B28" w:rsidRDefault="00097B28" w:rsidP="0046752F">
            <w:pPr>
              <w:shd w:val="clear" w:color="auto" w:fill="FFFFFF"/>
              <w:jc w:val="both"/>
              <w:rPr>
                <w:color w:val="000000"/>
              </w:rPr>
            </w:pPr>
          </w:p>
          <w:p w:rsidR="00097B28" w:rsidRPr="002641AC" w:rsidRDefault="00097B28" w:rsidP="00025D9A">
            <w:pPr>
              <w:shd w:val="clear" w:color="auto" w:fill="FFFFFF"/>
              <w:jc w:val="both"/>
              <w:rPr>
                <w:color w:val="000000"/>
              </w:rPr>
            </w:pPr>
            <w:r w:rsidRPr="002641AC">
              <w:rPr>
                <w:color w:val="000000"/>
              </w:rPr>
              <w:t>Изучение литературы, конспектирование</w:t>
            </w:r>
          </w:p>
          <w:p w:rsidR="00097B28" w:rsidRPr="002641AC" w:rsidRDefault="00097B28" w:rsidP="00025D9A">
            <w:pPr>
              <w:shd w:val="clear" w:color="auto" w:fill="FFFFFF"/>
              <w:jc w:val="both"/>
              <w:rPr>
                <w:color w:val="000000"/>
              </w:rPr>
            </w:pPr>
            <w:r w:rsidRPr="002641AC">
              <w:rPr>
                <w:color w:val="000000"/>
              </w:rPr>
              <w:t>Аннотирование</w:t>
            </w:r>
          </w:p>
          <w:p w:rsidR="00097B28" w:rsidRPr="002B7646" w:rsidRDefault="00097B28" w:rsidP="00025D9A">
            <w:pPr>
              <w:shd w:val="clear" w:color="auto" w:fill="FFFFFF"/>
              <w:jc w:val="both"/>
              <w:rPr>
                <w:color w:val="000000"/>
              </w:rPr>
            </w:pPr>
            <w:r>
              <w:rPr>
                <w:color w:val="000000"/>
              </w:rPr>
              <w:t>Подготовка эссе</w:t>
            </w:r>
          </w:p>
          <w:p w:rsidR="00097B28" w:rsidRPr="002B7646" w:rsidRDefault="00097B28" w:rsidP="0046752F">
            <w:pPr>
              <w:shd w:val="clear" w:color="auto" w:fill="FFFFFF"/>
              <w:jc w:val="both"/>
              <w:rPr>
                <w:color w:val="000000"/>
              </w:rPr>
            </w:pPr>
            <w:r w:rsidRPr="002B7646">
              <w:rPr>
                <w:color w:val="000000"/>
              </w:rPr>
              <w:t>Реферирование литературы</w:t>
            </w:r>
          </w:p>
          <w:p w:rsidR="00097B28" w:rsidRPr="002B7646" w:rsidRDefault="00097B28" w:rsidP="0046752F">
            <w:pPr>
              <w:shd w:val="clear" w:color="auto" w:fill="FFFFFF"/>
              <w:jc w:val="both"/>
              <w:rPr>
                <w:color w:val="000000"/>
              </w:rPr>
            </w:pPr>
            <w:r w:rsidRPr="002B7646">
              <w:rPr>
                <w:color w:val="000000"/>
              </w:rPr>
              <w:t>Работа со справочными материалами</w:t>
            </w:r>
          </w:p>
          <w:p w:rsidR="00097B28" w:rsidRDefault="00097B28" w:rsidP="0046752F">
            <w:pPr>
              <w:shd w:val="clear" w:color="auto" w:fill="FFFFFF"/>
              <w:jc w:val="both"/>
              <w:rPr>
                <w:color w:val="000000"/>
              </w:rPr>
            </w:pPr>
            <w:r w:rsidRPr="002B7646">
              <w:rPr>
                <w:color w:val="000000"/>
              </w:rPr>
              <w:t>Работа с Интернет-ресурсами</w:t>
            </w:r>
          </w:p>
          <w:p w:rsidR="00097B28" w:rsidRPr="002B7646" w:rsidRDefault="00097B28" w:rsidP="0046752F">
            <w:pPr>
              <w:shd w:val="clear" w:color="auto" w:fill="FFFFFF"/>
              <w:jc w:val="both"/>
              <w:rPr>
                <w:color w:val="000000"/>
              </w:rPr>
            </w:pPr>
            <w:r w:rsidRPr="002B7646">
              <w:rPr>
                <w:color w:val="000000"/>
              </w:rPr>
              <w:t>Индивидуальные творческие задания</w:t>
            </w:r>
          </w:p>
          <w:p w:rsidR="00097B28" w:rsidRPr="002B7646" w:rsidRDefault="00097B28" w:rsidP="0046752F">
            <w:pPr>
              <w:shd w:val="clear" w:color="auto" w:fill="FFFFFF"/>
              <w:jc w:val="both"/>
              <w:rPr>
                <w:color w:val="000000"/>
              </w:rPr>
            </w:pPr>
            <w:r>
              <w:rPr>
                <w:color w:val="000000"/>
              </w:rPr>
              <w:t>Решение практических задач</w:t>
            </w:r>
          </w:p>
          <w:p w:rsidR="00097B28" w:rsidRPr="002B7646" w:rsidRDefault="00097B28" w:rsidP="00CE2F54">
            <w:pPr>
              <w:shd w:val="clear" w:color="auto" w:fill="FFFFFF"/>
              <w:jc w:val="both"/>
              <w:rPr>
                <w:color w:val="000000"/>
              </w:rPr>
            </w:pPr>
            <w:r w:rsidRPr="002B7646">
              <w:t xml:space="preserve">Подготовка </w:t>
            </w:r>
            <w:r>
              <w:t>коррекционно-развивающих мероприятий</w:t>
            </w:r>
          </w:p>
        </w:tc>
      </w:tr>
      <w:tr w:rsidR="00097B28" w:rsidRPr="0092641C" w:rsidTr="0001303E">
        <w:tc>
          <w:tcPr>
            <w:tcW w:w="817" w:type="dxa"/>
          </w:tcPr>
          <w:p w:rsidR="00097B28" w:rsidRPr="002D0F2F" w:rsidRDefault="00097B28" w:rsidP="0046752F">
            <w:pPr>
              <w:pStyle w:val="a3"/>
              <w:ind w:left="0"/>
              <w:jc w:val="both"/>
            </w:pPr>
            <w:r>
              <w:t>4.</w:t>
            </w:r>
          </w:p>
        </w:tc>
        <w:tc>
          <w:tcPr>
            <w:tcW w:w="2410" w:type="dxa"/>
          </w:tcPr>
          <w:p w:rsidR="00097B28" w:rsidRPr="0046752F" w:rsidRDefault="00097B28"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097B28" w:rsidRDefault="00097B28"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097B28" w:rsidRDefault="00097B28" w:rsidP="0046752F">
            <w:pPr>
              <w:shd w:val="clear" w:color="auto" w:fill="FFFFFF"/>
              <w:jc w:val="both"/>
              <w:rPr>
                <w:color w:val="000000"/>
              </w:rPr>
            </w:pPr>
          </w:p>
          <w:p w:rsidR="00097B28" w:rsidRPr="002641AC" w:rsidRDefault="00097B28" w:rsidP="0046752F">
            <w:pPr>
              <w:shd w:val="clear" w:color="auto" w:fill="FFFFFF"/>
              <w:jc w:val="both"/>
              <w:rPr>
                <w:color w:val="000000"/>
              </w:rPr>
            </w:pPr>
            <w:r w:rsidRPr="002641AC">
              <w:rPr>
                <w:color w:val="000000"/>
              </w:rPr>
              <w:t>Изучение литературы, конспектирование</w:t>
            </w:r>
          </w:p>
          <w:p w:rsidR="00097B28" w:rsidRPr="002641AC" w:rsidRDefault="00097B28" w:rsidP="0046752F">
            <w:pPr>
              <w:shd w:val="clear" w:color="auto" w:fill="FFFFFF"/>
              <w:jc w:val="both"/>
              <w:rPr>
                <w:color w:val="000000"/>
              </w:rPr>
            </w:pPr>
            <w:r w:rsidRPr="002641AC">
              <w:rPr>
                <w:color w:val="000000"/>
              </w:rPr>
              <w:t>Аннотирование</w:t>
            </w:r>
          </w:p>
          <w:p w:rsidR="00097B28" w:rsidRPr="002B7646" w:rsidRDefault="00097B28" w:rsidP="0046752F">
            <w:pPr>
              <w:shd w:val="clear" w:color="auto" w:fill="FFFFFF"/>
              <w:jc w:val="both"/>
              <w:rPr>
                <w:color w:val="000000"/>
              </w:rPr>
            </w:pPr>
            <w:r>
              <w:rPr>
                <w:color w:val="000000"/>
              </w:rPr>
              <w:t>Подготовка эссе</w:t>
            </w:r>
          </w:p>
          <w:p w:rsidR="00097B28" w:rsidRPr="002B7646" w:rsidRDefault="00097B28" w:rsidP="00825244">
            <w:pPr>
              <w:shd w:val="clear" w:color="auto" w:fill="FFFFFF"/>
              <w:jc w:val="both"/>
              <w:rPr>
                <w:color w:val="000000"/>
              </w:rPr>
            </w:pPr>
            <w:r w:rsidRPr="002B7646">
              <w:rPr>
                <w:color w:val="000000"/>
              </w:rPr>
              <w:t>Реферирование литературы</w:t>
            </w:r>
          </w:p>
          <w:p w:rsidR="00097B28" w:rsidRPr="002B7646" w:rsidRDefault="00097B28" w:rsidP="0046752F">
            <w:pPr>
              <w:shd w:val="clear" w:color="auto" w:fill="FFFFFF"/>
              <w:jc w:val="both"/>
              <w:rPr>
                <w:color w:val="000000"/>
              </w:rPr>
            </w:pPr>
            <w:r w:rsidRPr="002B7646">
              <w:rPr>
                <w:color w:val="000000"/>
              </w:rPr>
              <w:t>Работа со справочными материалами</w:t>
            </w:r>
          </w:p>
          <w:p w:rsidR="00097B28" w:rsidRPr="002B7646" w:rsidRDefault="00097B28" w:rsidP="0046752F">
            <w:pPr>
              <w:shd w:val="clear" w:color="auto" w:fill="FFFFFF"/>
              <w:jc w:val="both"/>
              <w:rPr>
                <w:color w:val="000000"/>
                <w:highlight w:val="yellow"/>
              </w:rPr>
            </w:pPr>
            <w:r w:rsidRPr="002B7646">
              <w:rPr>
                <w:color w:val="000000"/>
              </w:rPr>
              <w:t>Работа с Интернет-ресурсами</w:t>
            </w:r>
          </w:p>
          <w:p w:rsidR="00097B28" w:rsidRDefault="00097B28" w:rsidP="0046752F">
            <w:pPr>
              <w:shd w:val="clear" w:color="auto" w:fill="FFFFFF"/>
              <w:jc w:val="both"/>
              <w:rPr>
                <w:color w:val="000000"/>
              </w:rPr>
            </w:pPr>
            <w:r w:rsidRPr="002B7646">
              <w:rPr>
                <w:color w:val="000000"/>
              </w:rPr>
              <w:t>Индивидуальные творческие задания</w:t>
            </w:r>
          </w:p>
          <w:p w:rsidR="00097B28" w:rsidRPr="002B7646" w:rsidRDefault="00097B28" w:rsidP="0046752F">
            <w:pPr>
              <w:shd w:val="clear" w:color="auto" w:fill="FFFFFF"/>
              <w:jc w:val="both"/>
              <w:rPr>
                <w:color w:val="000000"/>
              </w:rPr>
            </w:pPr>
            <w:r>
              <w:rPr>
                <w:color w:val="000000"/>
              </w:rPr>
              <w:t>Решение практических задач</w:t>
            </w:r>
          </w:p>
          <w:p w:rsidR="00097B28" w:rsidRDefault="00097B28" w:rsidP="0046752F">
            <w:pPr>
              <w:shd w:val="clear" w:color="auto" w:fill="FFFFFF"/>
              <w:jc w:val="both"/>
              <w:rPr>
                <w:color w:val="000000"/>
              </w:rPr>
            </w:pPr>
            <w:r w:rsidRPr="002B7646">
              <w:rPr>
                <w:color w:val="000000"/>
              </w:rPr>
              <w:t>Подготовка презентации</w:t>
            </w:r>
          </w:p>
          <w:p w:rsidR="00097B28" w:rsidRPr="002B7646" w:rsidRDefault="00097B28" w:rsidP="0046752F">
            <w:pPr>
              <w:shd w:val="clear" w:color="auto" w:fill="FFFFFF"/>
              <w:jc w:val="both"/>
              <w:rPr>
                <w:color w:val="000000"/>
              </w:rPr>
            </w:pPr>
            <w:r>
              <w:rPr>
                <w:color w:val="000000"/>
              </w:rPr>
              <w:t>Проектирование инклюзивной среды</w:t>
            </w:r>
          </w:p>
        </w:tc>
      </w:tr>
    </w:tbl>
    <w:p w:rsidR="00097B28" w:rsidRPr="006774E3" w:rsidRDefault="00097B28" w:rsidP="00153869">
      <w:pPr>
        <w:numPr>
          <w:ilvl w:val="0"/>
          <w:numId w:val="9"/>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097B28" w:rsidRPr="00E562B2" w:rsidRDefault="00097B28" w:rsidP="00E562B2">
      <w:pPr>
        <w:jc w:val="both"/>
        <w:rPr>
          <w:color w:val="000000"/>
          <w:shd w:val="clear" w:color="auto" w:fill="FFFFFF"/>
        </w:rPr>
      </w:pPr>
    </w:p>
    <w:p w:rsidR="00097B28" w:rsidRPr="003D52EF" w:rsidRDefault="00097B28" w:rsidP="00C74686">
      <w:pPr>
        <w:jc w:val="both"/>
      </w:pPr>
      <w:r w:rsidRPr="003D52EF">
        <w:t xml:space="preserve">1.Ридецкая О.Г. Специальная психология [Электронный ресурс]: учебное пособие/ </w:t>
      </w:r>
      <w:proofErr w:type="spellStart"/>
      <w:r w:rsidRPr="003D52EF">
        <w:t>Ридецкая</w:t>
      </w:r>
      <w:proofErr w:type="spellEnd"/>
      <w:r w:rsidRPr="003D52EF">
        <w:t xml:space="preserve"> О.Г. – М.: Евразийский открытый институт, 2011. – 352 c. – Режим доступа: </w:t>
      </w:r>
      <w:hyperlink r:id="rId5" w:history="1">
        <w:r w:rsidRPr="003D52EF">
          <w:rPr>
            <w:rStyle w:val="a6"/>
            <w:color w:val="auto"/>
            <w:u w:val="none"/>
          </w:rPr>
          <w:t>http://www.iprbookshop.ru/10839.html</w:t>
        </w:r>
      </w:hyperlink>
      <w:r w:rsidRPr="003D52EF">
        <w:t>.</w:t>
      </w:r>
    </w:p>
    <w:p w:rsidR="00097B28" w:rsidRPr="003D52EF" w:rsidRDefault="00097B28" w:rsidP="00C74686">
      <w:pPr>
        <w:jc w:val="both"/>
      </w:pPr>
      <w:r w:rsidRPr="003D52EF">
        <w:t xml:space="preserve">2.Специальная психология [Электронный ресурс]: учебное пособие/ Е.С. Слепович [и др.]. – Минск: </w:t>
      </w:r>
      <w:proofErr w:type="spellStart"/>
      <w:r w:rsidRPr="003D52EF">
        <w:t>Вышэйшая</w:t>
      </w:r>
      <w:proofErr w:type="spellEnd"/>
      <w:r w:rsidRPr="003D52EF">
        <w:t xml:space="preserve"> школа, 2012. – 511 c. – Режим доступа: </w:t>
      </w:r>
      <w:hyperlink r:id="rId6" w:history="1">
        <w:r w:rsidRPr="003D52EF">
          <w:rPr>
            <w:rStyle w:val="a6"/>
            <w:color w:val="auto"/>
            <w:u w:val="none"/>
          </w:rPr>
          <w:t>http://www.iprbookshop.ru/20280.html</w:t>
        </w:r>
      </w:hyperlink>
      <w:r w:rsidRPr="003D52EF">
        <w:t>.</w:t>
      </w:r>
    </w:p>
    <w:p w:rsidR="00097B28" w:rsidRPr="003D52EF" w:rsidRDefault="00097B28" w:rsidP="00C74686">
      <w:pPr>
        <w:jc w:val="both"/>
      </w:pPr>
      <w:r>
        <w:t>3</w:t>
      </w:r>
      <w:r w:rsidRPr="003D52EF">
        <w:t xml:space="preserve">.Олейникова Т.В. Практикум по специальной коррекционной педагогике и психологии [Электронный ресурс]: учебно-методическое пособие/ </w:t>
      </w:r>
      <w:proofErr w:type="spellStart"/>
      <w:r w:rsidRPr="003D52EF">
        <w:t>Олейникова</w:t>
      </w:r>
      <w:proofErr w:type="spellEnd"/>
      <w:r w:rsidRPr="003D52EF">
        <w:t xml:space="preserve"> Т.В. – Соликамск: СГПИ, 2013. – 68 c. – Режим доступа: </w:t>
      </w:r>
      <w:hyperlink r:id="rId7" w:history="1">
        <w:r w:rsidRPr="003D52EF">
          <w:rPr>
            <w:rStyle w:val="a6"/>
            <w:color w:val="auto"/>
            <w:u w:val="none"/>
          </w:rPr>
          <w:t>http://www.iprbookshop.ru/47887.html</w:t>
        </w:r>
      </w:hyperlink>
      <w:r w:rsidRPr="003D52EF">
        <w:t>.</w:t>
      </w:r>
    </w:p>
    <w:p w:rsidR="00097B28" w:rsidRPr="003D52EF" w:rsidRDefault="00097B28" w:rsidP="00C74686">
      <w:pPr>
        <w:jc w:val="both"/>
      </w:pPr>
      <w:r>
        <w:t>4</w:t>
      </w:r>
      <w:r w:rsidRPr="003D52EF">
        <w:t xml:space="preserve">.Зеленина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8" w:history="1">
        <w:r w:rsidRPr="003D52EF">
          <w:rPr>
            <w:rStyle w:val="a6"/>
            <w:color w:val="auto"/>
            <w:u w:val="none"/>
          </w:rPr>
          <w:t>http://www.iprbookshop.ru/32097.html</w:t>
        </w:r>
      </w:hyperlink>
      <w:r w:rsidRPr="003D52EF">
        <w:t>.</w:t>
      </w:r>
    </w:p>
    <w:p w:rsidR="00097B28" w:rsidRPr="003D52EF" w:rsidRDefault="00097B28" w:rsidP="00C74686">
      <w:pPr>
        <w:jc w:val="both"/>
      </w:pPr>
      <w:r>
        <w:t>5</w:t>
      </w:r>
      <w:r w:rsidRPr="003D52EF">
        <w:t xml:space="preserve">.Бенилова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3D52EF">
        <w:t>Бенилова</w:t>
      </w:r>
      <w:proofErr w:type="spellEnd"/>
      <w:r w:rsidRPr="003D52EF">
        <w:t xml:space="preserve"> С.Ю., Давидович Л.Р., </w:t>
      </w:r>
      <w:proofErr w:type="spellStart"/>
      <w:r w:rsidRPr="003D52EF">
        <w:t>Микляева</w:t>
      </w:r>
      <w:proofErr w:type="spellEnd"/>
      <w:r w:rsidRPr="003D52EF">
        <w:t xml:space="preserve"> Н.В. – М.: ПАРАДИГМА, 2012. – 312 c. – Режим доступа: </w:t>
      </w:r>
      <w:hyperlink r:id="rId9" w:history="1">
        <w:r w:rsidRPr="003D52EF">
          <w:rPr>
            <w:rStyle w:val="a6"/>
            <w:color w:val="auto"/>
            <w:u w:val="none"/>
          </w:rPr>
          <w:t>http://www.iprbookshop.ru/13030.html</w:t>
        </w:r>
      </w:hyperlink>
      <w:r w:rsidRPr="003D52EF">
        <w:t>.</w:t>
      </w:r>
    </w:p>
    <w:p w:rsidR="00097B28" w:rsidRPr="003D52EF" w:rsidRDefault="00097B28" w:rsidP="00C74686">
      <w:pPr>
        <w:jc w:val="both"/>
      </w:pPr>
      <w:r>
        <w:t>6</w:t>
      </w:r>
      <w:r w:rsidRPr="003D52EF">
        <w:t xml:space="preserve">.Астапов В.М. Коррекционная педагогика с основами </w:t>
      </w:r>
      <w:proofErr w:type="spellStart"/>
      <w:r w:rsidRPr="003D52EF">
        <w:t>нейро</w:t>
      </w:r>
      <w:proofErr w:type="spellEnd"/>
      <w:r w:rsidRPr="003D52EF">
        <w:t xml:space="preserve">- и патопсихологии [Электронный ресурс]: учебное пособие/ Астапов В.М. – М.: Пер </w:t>
      </w:r>
      <w:proofErr w:type="spellStart"/>
      <w:r w:rsidRPr="003D52EF">
        <w:t>Сэ</w:t>
      </w:r>
      <w:proofErr w:type="spellEnd"/>
      <w:r w:rsidRPr="003D52EF">
        <w:t xml:space="preserve">, 2006. – 176 c. – Режим доступа: </w:t>
      </w:r>
      <w:hyperlink r:id="rId10" w:history="1">
        <w:r w:rsidRPr="003D52EF">
          <w:rPr>
            <w:rStyle w:val="a6"/>
            <w:color w:val="auto"/>
            <w:u w:val="none"/>
          </w:rPr>
          <w:t>http://www.iprbookshop.ru/7428.html</w:t>
        </w:r>
      </w:hyperlink>
      <w:r w:rsidRPr="003D52EF">
        <w:t>.</w:t>
      </w:r>
    </w:p>
    <w:p w:rsidR="00097B28" w:rsidRPr="003D52EF" w:rsidRDefault="00097B28" w:rsidP="00C74686">
      <w:pPr>
        <w:jc w:val="both"/>
      </w:pPr>
      <w:r>
        <w:t>7</w:t>
      </w:r>
      <w:r w:rsidRPr="003D52EF">
        <w:t xml:space="preserve">.Михаленкова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rsidRPr="003D52EF">
        <w:t>Михаленкова</w:t>
      </w:r>
      <w:proofErr w:type="spellEnd"/>
      <w:r w:rsidRPr="003D52EF">
        <w:t xml:space="preserve"> И.А., Логинова Л.И. – СПб.: </w:t>
      </w:r>
      <w:proofErr w:type="spellStart"/>
      <w:r w:rsidRPr="003D52EF">
        <w:t>ИСПиП</w:t>
      </w:r>
      <w:proofErr w:type="spellEnd"/>
      <w:r w:rsidRPr="003D52EF">
        <w:t xml:space="preserve">, 2006. – 48 c. – Режим доступа: </w:t>
      </w:r>
      <w:hyperlink r:id="rId11" w:history="1">
        <w:r w:rsidRPr="003D52EF">
          <w:rPr>
            <w:rStyle w:val="a6"/>
            <w:color w:val="auto"/>
            <w:u w:val="none"/>
          </w:rPr>
          <w:t>http://www.iprbookshop.ru/29991.html</w:t>
        </w:r>
      </w:hyperlink>
      <w:r w:rsidRPr="003D52EF">
        <w:t>.</w:t>
      </w:r>
    </w:p>
    <w:p w:rsidR="00097B28" w:rsidRPr="003D52EF" w:rsidRDefault="00097B28" w:rsidP="00C74686">
      <w:pPr>
        <w:jc w:val="both"/>
      </w:pPr>
      <w:r>
        <w:t>8</w:t>
      </w:r>
      <w:r w:rsidRPr="003D52EF">
        <w:t xml:space="preserve">.Нарушения поведения и развития у детей [Электронный ресурс]: книга для хороших родителей и специалистов/ О.В. </w:t>
      </w:r>
      <w:proofErr w:type="spellStart"/>
      <w:r w:rsidRPr="003D52EF">
        <w:t>Защиринская</w:t>
      </w:r>
      <w:proofErr w:type="spellEnd"/>
      <w:r w:rsidRPr="003D52EF">
        <w:t xml:space="preserve"> [и др.]. – СПб.: КАРО, 2011. – 176 c. – Режим доступа: </w:t>
      </w:r>
      <w:hyperlink r:id="rId12" w:history="1">
        <w:r w:rsidRPr="003D52EF">
          <w:rPr>
            <w:rStyle w:val="a6"/>
            <w:color w:val="auto"/>
            <w:u w:val="none"/>
          </w:rPr>
          <w:t>http://www.iprbookshop.ru/19451.html</w:t>
        </w:r>
      </w:hyperlink>
      <w:r w:rsidRPr="003D52EF">
        <w:t>.</w:t>
      </w:r>
    </w:p>
    <w:p w:rsidR="00097B28" w:rsidRPr="003D52EF" w:rsidRDefault="00097B28" w:rsidP="00C74686">
      <w:pPr>
        <w:jc w:val="both"/>
      </w:pPr>
      <w:r>
        <w:t>9</w:t>
      </w:r>
      <w:r w:rsidRPr="003D52EF">
        <w:t xml:space="preserve">.Быкова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3" w:history="1">
        <w:r w:rsidRPr="003D52EF">
          <w:rPr>
            <w:rStyle w:val="a6"/>
            <w:color w:val="auto"/>
            <w:u w:val="none"/>
          </w:rPr>
          <w:t>http://www.iprbookshop.ru/21867.html</w:t>
        </w:r>
      </w:hyperlink>
      <w:r w:rsidRPr="003D52EF">
        <w:t>.</w:t>
      </w:r>
    </w:p>
    <w:p w:rsidR="00097B28" w:rsidRPr="003D52EF" w:rsidRDefault="00097B28" w:rsidP="00C74686">
      <w:pPr>
        <w:jc w:val="both"/>
      </w:pPr>
      <w:r w:rsidRPr="003D52EF">
        <w:t>1</w:t>
      </w:r>
      <w:r>
        <w:t>0</w:t>
      </w:r>
      <w:r w:rsidRPr="003D52EF">
        <w:t xml:space="preserve">.Стребелева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rsidRPr="003D52EF">
        <w:t>Стребелева</w:t>
      </w:r>
      <w:proofErr w:type="spellEnd"/>
      <w:r w:rsidRPr="003D52EF">
        <w:t xml:space="preserve"> Е.А., Мишина Г.А. – М.: ПАРАДИГМА, 2014. – 72 c. – Режим доступа: </w:t>
      </w:r>
      <w:hyperlink r:id="rId14" w:history="1">
        <w:r w:rsidRPr="003D52EF">
          <w:rPr>
            <w:rStyle w:val="a6"/>
            <w:color w:val="auto"/>
            <w:u w:val="none"/>
          </w:rPr>
          <w:t>http://www.iprbookshop.ru/21253.html</w:t>
        </w:r>
      </w:hyperlink>
      <w:r w:rsidRPr="003D52EF">
        <w:t>.</w:t>
      </w:r>
    </w:p>
    <w:p w:rsidR="00097B28" w:rsidRPr="003D52EF" w:rsidRDefault="00097B28" w:rsidP="00C74686">
      <w:pPr>
        <w:jc w:val="both"/>
      </w:pPr>
      <w:r w:rsidRPr="003D52EF">
        <w:t>1</w:t>
      </w:r>
      <w:r>
        <w:t>1</w:t>
      </w:r>
      <w:r w:rsidRPr="003D52EF">
        <w:t xml:space="preserve">.Екжанова Е.А. Эффективная коррекция для первоклассников в играх и упражнениях [Электронный ресурс]. Научно-методическое пособие/ </w:t>
      </w:r>
      <w:proofErr w:type="spellStart"/>
      <w:r w:rsidRPr="003D52EF">
        <w:t>Екжанова</w:t>
      </w:r>
      <w:proofErr w:type="spellEnd"/>
      <w:r w:rsidRPr="003D52EF">
        <w:t xml:space="preserve"> Е.А., </w:t>
      </w:r>
      <w:proofErr w:type="spellStart"/>
      <w:r w:rsidRPr="003D52EF">
        <w:t>Фроликова</w:t>
      </w:r>
      <w:proofErr w:type="spellEnd"/>
      <w:r w:rsidRPr="003D52EF">
        <w:t xml:space="preserve"> О.А. – СПб.: КАРО, 2013. – 272 c. – Режим доступа: </w:t>
      </w:r>
      <w:hyperlink r:id="rId15" w:history="1">
        <w:r w:rsidRPr="00925A00">
          <w:rPr>
            <w:rStyle w:val="a6"/>
          </w:rPr>
          <w:t>http://www.iprbookshop.ru/61047.html</w:t>
        </w:r>
      </w:hyperlink>
      <w:r w:rsidRPr="003D52EF">
        <w:t>.</w:t>
      </w:r>
    </w:p>
    <w:p w:rsidR="00097B28" w:rsidRPr="003D52EF" w:rsidRDefault="00097B28" w:rsidP="00C74686">
      <w:pPr>
        <w:jc w:val="both"/>
      </w:pPr>
      <w:r w:rsidRPr="003D52EF">
        <w:t>1</w:t>
      </w:r>
      <w:r>
        <w:t>2</w:t>
      </w:r>
      <w:r w:rsidRPr="003D52EF">
        <w:t xml:space="preserve">.Коррекционно-развивающая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6" w:history="1">
        <w:r w:rsidRPr="003D52EF">
          <w:rPr>
            <w:rStyle w:val="a6"/>
            <w:color w:val="auto"/>
            <w:u w:val="none"/>
          </w:rPr>
          <w:t>http://www.iprbookshop.ru/39667.html</w:t>
        </w:r>
      </w:hyperlink>
      <w:r w:rsidRPr="003D52EF">
        <w:t>.</w:t>
      </w:r>
    </w:p>
    <w:p w:rsidR="00097B28" w:rsidRPr="003D52EF" w:rsidRDefault="00097B28" w:rsidP="00C74686">
      <w:pPr>
        <w:jc w:val="both"/>
      </w:pPr>
      <w:r w:rsidRPr="003D52EF">
        <w:t>1</w:t>
      </w:r>
      <w:r>
        <w:t>3</w:t>
      </w:r>
      <w:r w:rsidRPr="003D52EF">
        <w:t xml:space="preserve">.Коррекционно-развивающие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rsidRPr="003D52EF">
        <w:t>Речицкая</w:t>
      </w:r>
      <w:proofErr w:type="spellEnd"/>
      <w:r w:rsidRPr="003D52EF">
        <w:t xml:space="preserve"> [и др.]. – М.: МПГУ, 2014. – 184 c. – Режим доступа: </w:t>
      </w:r>
      <w:hyperlink r:id="rId17" w:history="1">
        <w:r w:rsidRPr="003D52EF">
          <w:rPr>
            <w:rStyle w:val="a6"/>
            <w:color w:val="auto"/>
            <w:u w:val="none"/>
          </w:rPr>
          <w:t>http://www.iprbookshop.ru/31758.html</w:t>
        </w:r>
      </w:hyperlink>
      <w:r w:rsidRPr="003D52EF">
        <w:t>.</w:t>
      </w:r>
    </w:p>
    <w:p w:rsidR="00097B28" w:rsidRPr="003D52EF" w:rsidRDefault="00097B28" w:rsidP="00C74686">
      <w:pPr>
        <w:jc w:val="both"/>
      </w:pPr>
      <w:r w:rsidRPr="003D52EF">
        <w:t>1</w:t>
      </w:r>
      <w:r>
        <w:t>4</w:t>
      </w:r>
      <w:r w:rsidRPr="003D52EF">
        <w:t xml:space="preserve">.Исаев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18" w:history="1">
        <w:r w:rsidRPr="003D52EF">
          <w:rPr>
            <w:rStyle w:val="a6"/>
            <w:color w:val="auto"/>
            <w:u w:val="none"/>
          </w:rPr>
          <w:t>http://www.iprbookshop.ru/19455.html</w:t>
        </w:r>
      </w:hyperlink>
      <w:r w:rsidRPr="003D52EF">
        <w:t>.</w:t>
      </w:r>
    </w:p>
    <w:p w:rsidR="00097B28" w:rsidRPr="003D52EF" w:rsidRDefault="00097B28" w:rsidP="00C74686">
      <w:pPr>
        <w:jc w:val="both"/>
      </w:pPr>
      <w:r w:rsidRPr="003D52EF">
        <w:t>1</w:t>
      </w:r>
      <w:r>
        <w:t>5</w:t>
      </w:r>
      <w:r w:rsidRPr="003D52EF">
        <w:t xml:space="preserve">.Белопольская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3D52EF">
        <w:t>Когито</w:t>
      </w:r>
      <w:proofErr w:type="spellEnd"/>
      <w:r w:rsidRPr="003D52EF">
        <w:t xml:space="preserve">-Центр, 2009. – 192 c. – Режим доступа: </w:t>
      </w:r>
      <w:hyperlink r:id="rId19" w:history="1">
        <w:r w:rsidRPr="003D52EF">
          <w:rPr>
            <w:rStyle w:val="a6"/>
            <w:color w:val="auto"/>
            <w:u w:val="none"/>
          </w:rPr>
          <w:t>http://www.iprbookshop.ru/15294.html</w:t>
        </w:r>
      </w:hyperlink>
      <w:r w:rsidRPr="003D52EF">
        <w:t>.</w:t>
      </w:r>
    </w:p>
    <w:p w:rsidR="00097B28" w:rsidRPr="003D52EF" w:rsidRDefault="00097B28" w:rsidP="00C74686">
      <w:pPr>
        <w:jc w:val="both"/>
      </w:pPr>
      <w:r w:rsidRPr="003D52EF">
        <w:t>1</w:t>
      </w:r>
      <w:r>
        <w:t>6</w:t>
      </w:r>
      <w:r w:rsidRPr="003D52EF">
        <w:t xml:space="preserve">.Ватина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0" w:history="1">
        <w:r w:rsidRPr="003D52EF">
          <w:rPr>
            <w:rStyle w:val="a6"/>
            <w:color w:val="auto"/>
            <w:u w:val="none"/>
          </w:rPr>
          <w:t>http://www.iprbookshop.ru/47891.html</w:t>
        </w:r>
      </w:hyperlink>
      <w:r w:rsidRPr="003D52EF">
        <w:t>.</w:t>
      </w:r>
    </w:p>
    <w:p w:rsidR="00097B28" w:rsidRPr="003D52EF" w:rsidRDefault="00097B28" w:rsidP="00C74686">
      <w:pPr>
        <w:jc w:val="both"/>
      </w:pPr>
      <w:r w:rsidRPr="003D52EF">
        <w:t>1</w:t>
      </w:r>
      <w:r>
        <w:t>7</w:t>
      </w:r>
      <w:r w:rsidRPr="003D52EF">
        <w:t xml:space="preserve">.Лапп Е.А. Логопедический практикум в специальной коррекционной школе VIII вида [Электронный ресурс]: учебное пособие/ </w:t>
      </w:r>
      <w:proofErr w:type="spellStart"/>
      <w:r w:rsidRPr="003D52EF">
        <w:t>Лапп</w:t>
      </w:r>
      <w:proofErr w:type="spellEnd"/>
      <w:r w:rsidRPr="003D52EF">
        <w:t xml:space="preserve"> Е.А. – Саратов: Вузовское образование, 2013. – 96 c. – Режим доступа: </w:t>
      </w:r>
      <w:hyperlink r:id="rId21" w:history="1">
        <w:r w:rsidRPr="003D52EF">
          <w:rPr>
            <w:rStyle w:val="a6"/>
            <w:color w:val="auto"/>
            <w:u w:val="none"/>
          </w:rPr>
          <w:t>http://www.iprbookshop.ru/12711.html</w:t>
        </w:r>
      </w:hyperlink>
      <w:r w:rsidRPr="003D52EF">
        <w:t>.</w:t>
      </w:r>
    </w:p>
    <w:p w:rsidR="00097B28" w:rsidRPr="003D52EF" w:rsidRDefault="00097B28" w:rsidP="00C74686">
      <w:pPr>
        <w:jc w:val="both"/>
      </w:pPr>
      <w:r>
        <w:t>18</w:t>
      </w:r>
      <w:r w:rsidRPr="003D52EF">
        <w:t xml:space="preserve">.Калягин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3D52EF">
        <w:t>Овчинникова</w:t>
      </w:r>
      <w:proofErr w:type="spellEnd"/>
      <w:r w:rsidRPr="003D52EF">
        <w:t xml:space="preserve"> Т.С. – СПб.: КАРО, 2013. – 432 c. – Режим доступа: </w:t>
      </w:r>
      <w:hyperlink r:id="rId22" w:history="1">
        <w:r w:rsidRPr="003D52EF">
          <w:rPr>
            <w:rStyle w:val="a6"/>
            <w:color w:val="auto"/>
            <w:u w:val="none"/>
          </w:rPr>
          <w:t>http://www.iprbookshop.ru/26791.html</w:t>
        </w:r>
      </w:hyperlink>
      <w:r w:rsidRPr="003D52EF">
        <w:t>.</w:t>
      </w:r>
    </w:p>
    <w:p w:rsidR="00097B28" w:rsidRPr="003D52EF" w:rsidRDefault="00097B28" w:rsidP="00C74686">
      <w:pPr>
        <w:jc w:val="both"/>
      </w:pPr>
      <w:r>
        <w:t>19</w:t>
      </w:r>
      <w:r w:rsidRPr="003D52EF">
        <w:t>.Ростомашвили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w:t>
      </w:r>
      <w:proofErr w:type="spellStart"/>
      <w:r w:rsidRPr="003D52EF">
        <w:t>Ростомашвили</w:t>
      </w:r>
      <w:proofErr w:type="spellEnd"/>
      <w:r w:rsidRPr="003D52EF">
        <w:t xml:space="preserve"> И.Е., Колосова Т.А. – СПб.: КАРО, 2014. – 96 c. – Режим доступа: </w:t>
      </w:r>
      <w:hyperlink r:id="rId23" w:history="1">
        <w:r w:rsidRPr="003D52EF">
          <w:rPr>
            <w:rStyle w:val="a6"/>
            <w:color w:val="auto"/>
            <w:u w:val="none"/>
          </w:rPr>
          <w:t>http://www.iprbookshop.ru/61023.html</w:t>
        </w:r>
      </w:hyperlink>
      <w:r w:rsidRPr="003D52EF">
        <w:t>.</w:t>
      </w:r>
    </w:p>
    <w:p w:rsidR="00097B28" w:rsidRDefault="00097B28" w:rsidP="009658B9">
      <w:pPr>
        <w:jc w:val="both"/>
      </w:pPr>
    </w:p>
    <w:p w:rsidR="00097B28" w:rsidRPr="00DC11F5" w:rsidRDefault="00097B28" w:rsidP="00153869">
      <w:pPr>
        <w:numPr>
          <w:ilvl w:val="0"/>
          <w:numId w:val="9"/>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097B28" w:rsidRPr="00DC11F5" w:rsidRDefault="00097B2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97B28" w:rsidRPr="00DC11F5" w:rsidRDefault="00097B28" w:rsidP="00D00133">
      <w:pPr>
        <w:autoSpaceDE w:val="0"/>
        <w:autoSpaceDN w:val="0"/>
        <w:adjustRightInd w:val="0"/>
        <w:ind w:left="720"/>
        <w:jc w:val="both"/>
      </w:pPr>
      <w:r w:rsidRPr="00DC11F5">
        <w:t>- текущий контроль успеваемости</w:t>
      </w:r>
    </w:p>
    <w:p w:rsidR="00097B28" w:rsidRPr="00DC11F5" w:rsidRDefault="00097B28" w:rsidP="00034A75">
      <w:pPr>
        <w:autoSpaceDE w:val="0"/>
        <w:autoSpaceDN w:val="0"/>
        <w:adjustRightInd w:val="0"/>
        <w:ind w:left="720"/>
        <w:jc w:val="both"/>
      </w:pPr>
      <w:r w:rsidRPr="00DC11F5">
        <w:t>- промежуточная аттестация обучающихся по дисциплине</w:t>
      </w:r>
    </w:p>
    <w:p w:rsidR="00097B28" w:rsidRPr="00DC11F5" w:rsidRDefault="00097B2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97B28" w:rsidRPr="00DC11F5" w:rsidRDefault="00097B2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97B28" w:rsidRPr="00DC11F5" w:rsidRDefault="00097B28" w:rsidP="00D00133">
      <w:pPr>
        <w:autoSpaceDE w:val="0"/>
        <w:autoSpaceDN w:val="0"/>
        <w:adjustRightInd w:val="0"/>
        <w:ind w:left="720"/>
        <w:jc w:val="both"/>
        <w:rPr>
          <w:i/>
          <w:iCs/>
        </w:rPr>
      </w:pPr>
    </w:p>
    <w:p w:rsidR="00097B28" w:rsidRPr="00C74686" w:rsidRDefault="00097B28" w:rsidP="00C74686">
      <w:pPr>
        <w:ind w:left="709"/>
        <w:jc w:val="both"/>
        <w:rPr>
          <w:b/>
          <w:iCs/>
        </w:rPr>
      </w:pPr>
      <w:r>
        <w:rPr>
          <w:b/>
          <w:iCs/>
        </w:rPr>
        <w:t>6.1.</w:t>
      </w:r>
      <w:r w:rsidR="00153869">
        <w:rPr>
          <w:b/>
          <w:iCs/>
        </w:rPr>
        <w:t xml:space="preserve"> </w:t>
      </w:r>
      <w:r w:rsidRPr="00C74686">
        <w:rPr>
          <w:b/>
          <w:iCs/>
        </w:rPr>
        <w:t>Паспорт фонда оценочных средств для проведения текущей аттестации по дисциплине (модулю)</w:t>
      </w:r>
    </w:p>
    <w:p w:rsidR="00097B28" w:rsidRPr="00DC11F5" w:rsidRDefault="00097B2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97B28" w:rsidRPr="00DC11F5" w:rsidTr="00E46EB1">
        <w:tc>
          <w:tcPr>
            <w:tcW w:w="709" w:type="dxa"/>
          </w:tcPr>
          <w:p w:rsidR="00097B28" w:rsidRPr="00DC11F5" w:rsidRDefault="00097B28" w:rsidP="00935672">
            <w:pPr>
              <w:pStyle w:val="a3"/>
              <w:ind w:left="0"/>
              <w:jc w:val="center"/>
              <w:rPr>
                <w:b/>
              </w:rPr>
            </w:pPr>
            <w:r w:rsidRPr="00DC11F5">
              <w:rPr>
                <w:b/>
              </w:rPr>
              <w:t>№ п/п</w:t>
            </w:r>
          </w:p>
        </w:tc>
        <w:tc>
          <w:tcPr>
            <w:tcW w:w="2410" w:type="dxa"/>
          </w:tcPr>
          <w:p w:rsidR="00097B28" w:rsidRPr="00DC11F5" w:rsidRDefault="00097B28" w:rsidP="00935672">
            <w:pPr>
              <w:pStyle w:val="a3"/>
              <w:ind w:left="0"/>
              <w:jc w:val="center"/>
              <w:rPr>
                <w:b/>
              </w:rPr>
            </w:pPr>
            <w:r w:rsidRPr="00DC11F5">
              <w:rPr>
                <w:b/>
              </w:rPr>
              <w:t>Контролируемые разделы (темы)</w:t>
            </w:r>
          </w:p>
        </w:tc>
        <w:tc>
          <w:tcPr>
            <w:tcW w:w="2126" w:type="dxa"/>
          </w:tcPr>
          <w:p w:rsidR="00097B28" w:rsidRPr="00DC11F5" w:rsidRDefault="00097B28" w:rsidP="00935672">
            <w:pPr>
              <w:pStyle w:val="a3"/>
              <w:ind w:left="0"/>
              <w:jc w:val="center"/>
              <w:rPr>
                <w:b/>
              </w:rPr>
            </w:pPr>
            <w:r w:rsidRPr="00DC11F5">
              <w:rPr>
                <w:b/>
              </w:rPr>
              <w:t>Код контролируемой компетенции</w:t>
            </w:r>
          </w:p>
        </w:tc>
        <w:tc>
          <w:tcPr>
            <w:tcW w:w="4252" w:type="dxa"/>
          </w:tcPr>
          <w:p w:rsidR="00097B28" w:rsidRPr="00DC11F5" w:rsidRDefault="00097B28" w:rsidP="00935672">
            <w:pPr>
              <w:pStyle w:val="a3"/>
              <w:ind w:left="0"/>
              <w:rPr>
                <w:b/>
              </w:rPr>
            </w:pPr>
            <w:r w:rsidRPr="00DC11F5">
              <w:rPr>
                <w:b/>
              </w:rPr>
              <w:t xml:space="preserve"> Наименование оценочного средства</w:t>
            </w:r>
          </w:p>
        </w:tc>
      </w:tr>
      <w:tr w:rsidR="00097B28" w:rsidRPr="00DC11F5" w:rsidTr="00E46EB1">
        <w:tc>
          <w:tcPr>
            <w:tcW w:w="709" w:type="dxa"/>
          </w:tcPr>
          <w:p w:rsidR="00097B28" w:rsidRPr="00DC11F5" w:rsidRDefault="00097B28" w:rsidP="00314A5D">
            <w:pPr>
              <w:pStyle w:val="a3"/>
              <w:numPr>
                <w:ilvl w:val="0"/>
                <w:numId w:val="3"/>
              </w:numPr>
              <w:ind w:left="0"/>
            </w:pPr>
            <w:r>
              <w:t>1</w:t>
            </w:r>
          </w:p>
        </w:tc>
        <w:tc>
          <w:tcPr>
            <w:tcW w:w="2410" w:type="dxa"/>
          </w:tcPr>
          <w:p w:rsidR="00097B28" w:rsidRPr="0046752F" w:rsidRDefault="00097B28"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097B28" w:rsidRPr="00DC11F5" w:rsidRDefault="00097B28" w:rsidP="00314A5D">
            <w:pPr>
              <w:pStyle w:val="a3"/>
              <w:ind w:left="0"/>
              <w:jc w:val="both"/>
            </w:pPr>
            <w:r>
              <w:t>УК-9</w:t>
            </w:r>
          </w:p>
        </w:tc>
        <w:tc>
          <w:tcPr>
            <w:tcW w:w="4252" w:type="dxa"/>
          </w:tcPr>
          <w:p w:rsidR="00097B28" w:rsidRPr="00DB4F00" w:rsidRDefault="00097B28"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 xml:space="preserve">ча, тестирование, </w:t>
            </w:r>
            <w:proofErr w:type="spellStart"/>
            <w:r>
              <w:t>тренинговое</w:t>
            </w:r>
            <w:proofErr w:type="spellEnd"/>
            <w:r>
              <w:t xml:space="preserve"> задание, кейс, карты памяти</w:t>
            </w:r>
          </w:p>
        </w:tc>
      </w:tr>
      <w:tr w:rsidR="00097B28" w:rsidRPr="00DC11F5" w:rsidTr="00E46EB1">
        <w:tc>
          <w:tcPr>
            <w:tcW w:w="709" w:type="dxa"/>
          </w:tcPr>
          <w:p w:rsidR="00097B28" w:rsidRDefault="00097B28" w:rsidP="00314A5D">
            <w:pPr>
              <w:pStyle w:val="a3"/>
              <w:numPr>
                <w:ilvl w:val="0"/>
                <w:numId w:val="3"/>
              </w:numPr>
              <w:ind w:left="0"/>
            </w:pPr>
            <w:r>
              <w:t>2</w:t>
            </w:r>
          </w:p>
        </w:tc>
        <w:tc>
          <w:tcPr>
            <w:tcW w:w="2410" w:type="dxa"/>
          </w:tcPr>
          <w:p w:rsidR="00097B28" w:rsidRPr="0046752F" w:rsidRDefault="00097B28" w:rsidP="00A219CE">
            <w:r w:rsidRPr="0046752F">
              <w:t xml:space="preserve">Психический </w:t>
            </w:r>
            <w:proofErr w:type="spellStart"/>
            <w:r w:rsidRPr="0046752F">
              <w:t>дизонтогенез</w:t>
            </w:r>
            <w:proofErr w:type="spellEnd"/>
            <w:r w:rsidRPr="0046752F">
              <w:t xml:space="preserve"> в инклюзивно</w:t>
            </w:r>
            <w:r>
              <w:t>м</w:t>
            </w:r>
            <w:r w:rsidRPr="0046752F">
              <w:t xml:space="preserve"> взаимодействи</w:t>
            </w:r>
            <w:r>
              <w:t>и</w:t>
            </w:r>
          </w:p>
        </w:tc>
        <w:tc>
          <w:tcPr>
            <w:tcW w:w="2126" w:type="dxa"/>
          </w:tcPr>
          <w:p w:rsidR="00097B28" w:rsidRDefault="00097B28" w:rsidP="00314A5D">
            <w:r>
              <w:t>УК-9</w:t>
            </w:r>
          </w:p>
        </w:tc>
        <w:tc>
          <w:tcPr>
            <w:tcW w:w="4252" w:type="dxa"/>
          </w:tcPr>
          <w:p w:rsidR="00097B28" w:rsidRDefault="00097B28"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 xml:space="preserve">проблемное задание, деловая игра, кейс, </w:t>
            </w:r>
            <w:proofErr w:type="spellStart"/>
            <w:r>
              <w:t>тренинговые</w:t>
            </w:r>
            <w:proofErr w:type="spellEnd"/>
            <w:r>
              <w:t xml:space="preserve"> задания, карты памяти</w:t>
            </w:r>
          </w:p>
          <w:p w:rsidR="00097B28" w:rsidRPr="00DB4F00" w:rsidRDefault="00097B28"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097B28" w:rsidRPr="00DC11F5" w:rsidTr="00E46EB1">
        <w:tc>
          <w:tcPr>
            <w:tcW w:w="709" w:type="dxa"/>
          </w:tcPr>
          <w:p w:rsidR="00097B28" w:rsidRPr="00DC11F5" w:rsidRDefault="00097B28" w:rsidP="00314A5D">
            <w:pPr>
              <w:pStyle w:val="a3"/>
              <w:numPr>
                <w:ilvl w:val="0"/>
                <w:numId w:val="3"/>
              </w:numPr>
              <w:ind w:left="0"/>
            </w:pPr>
            <w:r>
              <w:t>3</w:t>
            </w:r>
          </w:p>
        </w:tc>
        <w:tc>
          <w:tcPr>
            <w:tcW w:w="2410" w:type="dxa"/>
          </w:tcPr>
          <w:p w:rsidR="00097B28" w:rsidRPr="0046752F" w:rsidRDefault="00097B28"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097B28" w:rsidRDefault="00097B28" w:rsidP="00314A5D">
            <w:r>
              <w:t>УК-9</w:t>
            </w:r>
          </w:p>
        </w:tc>
        <w:tc>
          <w:tcPr>
            <w:tcW w:w="4252" w:type="dxa"/>
          </w:tcPr>
          <w:p w:rsidR="00097B28" w:rsidRPr="00DB4F00" w:rsidRDefault="00097B28"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097B28" w:rsidRPr="00DC11F5" w:rsidTr="00E46EB1">
        <w:tc>
          <w:tcPr>
            <w:tcW w:w="709" w:type="dxa"/>
          </w:tcPr>
          <w:p w:rsidR="00097B28" w:rsidRPr="00DC11F5" w:rsidRDefault="00097B28" w:rsidP="00314A5D">
            <w:pPr>
              <w:pStyle w:val="a3"/>
              <w:numPr>
                <w:ilvl w:val="0"/>
                <w:numId w:val="3"/>
              </w:numPr>
              <w:ind w:left="0"/>
            </w:pPr>
            <w:r>
              <w:t>4</w:t>
            </w:r>
          </w:p>
        </w:tc>
        <w:tc>
          <w:tcPr>
            <w:tcW w:w="2410" w:type="dxa"/>
          </w:tcPr>
          <w:p w:rsidR="00097B28" w:rsidRPr="0046752F" w:rsidRDefault="00097B28"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097B28" w:rsidRDefault="00097B28" w:rsidP="00314A5D">
            <w:r>
              <w:t>УК-9</w:t>
            </w:r>
          </w:p>
        </w:tc>
        <w:tc>
          <w:tcPr>
            <w:tcW w:w="4252" w:type="dxa"/>
          </w:tcPr>
          <w:p w:rsidR="00097B28" w:rsidRPr="00DB4F00" w:rsidRDefault="00097B28"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097B28" w:rsidRDefault="00097B28" w:rsidP="00D00133">
      <w:pPr>
        <w:autoSpaceDE w:val="0"/>
        <w:autoSpaceDN w:val="0"/>
        <w:adjustRightInd w:val="0"/>
        <w:ind w:left="720"/>
        <w:jc w:val="both"/>
        <w:rPr>
          <w:iCs/>
        </w:rPr>
      </w:pPr>
    </w:p>
    <w:p w:rsidR="00097B28" w:rsidRPr="00DC11F5" w:rsidRDefault="00097B2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97B28" w:rsidRDefault="00097B28" w:rsidP="0001303E">
      <w:pPr>
        <w:autoSpaceDE w:val="0"/>
        <w:autoSpaceDN w:val="0"/>
        <w:adjustRightInd w:val="0"/>
        <w:ind w:left="720"/>
        <w:jc w:val="both"/>
        <w:rPr>
          <w:i/>
          <w:iCs/>
          <w:u w:val="single"/>
        </w:rPr>
      </w:pPr>
    </w:p>
    <w:p w:rsidR="00097B28" w:rsidRPr="00452A7F" w:rsidRDefault="00097B28"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097B28" w:rsidRPr="00206120" w:rsidRDefault="00097B28" w:rsidP="00314A5D">
      <w:pPr>
        <w:jc w:val="both"/>
        <w:rPr>
          <w:b/>
        </w:rPr>
      </w:pPr>
    </w:p>
    <w:p w:rsidR="00097B28" w:rsidRDefault="00097B28"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097B28" w:rsidRDefault="00097B28"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097B28" w:rsidRDefault="00097B28"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097B28" w:rsidRDefault="00097B28"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097B28" w:rsidRDefault="00097B28" w:rsidP="00452A7F">
      <w:pPr>
        <w:shd w:val="clear" w:color="auto" w:fill="FFFFFF"/>
        <w:jc w:val="both"/>
      </w:pPr>
      <w:r>
        <w:t>5.Концептуальные модели инклюзивного взаимодействия.</w:t>
      </w:r>
    </w:p>
    <w:p w:rsidR="00097B28" w:rsidRPr="00206120" w:rsidRDefault="00097B28"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097B28" w:rsidRPr="00206120" w:rsidRDefault="00097B28" w:rsidP="00314A5D">
      <w:pPr>
        <w:tabs>
          <w:tab w:val="left" w:pos="540"/>
        </w:tabs>
      </w:pPr>
      <w:r>
        <w:t>7</w:t>
      </w:r>
      <w:r w:rsidRPr="00206120">
        <w:t>. Понятия «интеграция», «</w:t>
      </w:r>
      <w:proofErr w:type="spellStart"/>
      <w:r w:rsidRPr="00206120">
        <w:t>мэйнстриминг</w:t>
      </w:r>
      <w:proofErr w:type="spellEnd"/>
      <w:r w:rsidRPr="00206120">
        <w:t>», «инклюзия»: вариативность подходов.</w:t>
      </w:r>
    </w:p>
    <w:p w:rsidR="00097B28" w:rsidRPr="00206120" w:rsidRDefault="00097B28" w:rsidP="00314A5D">
      <w:pPr>
        <w:tabs>
          <w:tab w:val="left" w:pos="540"/>
        </w:tabs>
      </w:pPr>
      <w:r>
        <w:t>8</w:t>
      </w:r>
      <w:r w:rsidRPr="00206120">
        <w:t xml:space="preserve">. Понятия «образовательная среда», «инклюзивная образовательная среда». </w:t>
      </w:r>
    </w:p>
    <w:p w:rsidR="00097B28" w:rsidRPr="00206120" w:rsidRDefault="00097B28"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097B28" w:rsidRPr="00206120" w:rsidRDefault="00097B28"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097B28" w:rsidRPr="00206120" w:rsidRDefault="00097B28" w:rsidP="00314A5D">
      <w:pPr>
        <w:tabs>
          <w:tab w:val="left" w:pos="540"/>
        </w:tabs>
        <w:jc w:val="both"/>
        <w:rPr>
          <w:b/>
          <w:i/>
        </w:rPr>
      </w:pPr>
      <w:r w:rsidRPr="00206120">
        <w:rPr>
          <w:b/>
          <w:i/>
        </w:rPr>
        <w:t>Задания занятию</w:t>
      </w:r>
    </w:p>
    <w:p w:rsidR="00097B28" w:rsidRPr="00206120" w:rsidRDefault="00097B28"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097B28" w:rsidRPr="00206120" w:rsidRDefault="00097B28"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097B28" w:rsidRPr="005F3A24" w:rsidRDefault="00097B28" w:rsidP="00314A5D">
      <w:pPr>
        <w:rPr>
          <w:i/>
        </w:rPr>
      </w:pPr>
      <w:r w:rsidRPr="005F3A24">
        <w:rPr>
          <w:i/>
        </w:rPr>
        <w:t xml:space="preserve">Тематика докладов </w:t>
      </w:r>
    </w:p>
    <w:p w:rsidR="00097B28" w:rsidRPr="00206120" w:rsidRDefault="00097B28" w:rsidP="00314A5D">
      <w:r w:rsidRPr="00206120">
        <w:t xml:space="preserve">1. Инклюзивное образование: сущность и содержание. </w:t>
      </w:r>
    </w:p>
    <w:p w:rsidR="00097B28" w:rsidRPr="00206120" w:rsidRDefault="00097B28" w:rsidP="00314A5D">
      <w:r w:rsidRPr="00206120">
        <w:t xml:space="preserve">2.Принципы инклюзивного образования. </w:t>
      </w:r>
    </w:p>
    <w:p w:rsidR="00097B28" w:rsidRPr="00206120" w:rsidRDefault="00097B28" w:rsidP="00314A5D">
      <w:r w:rsidRPr="00206120">
        <w:t xml:space="preserve">3.Отношение и стереотипы общества к инклюзивному образованию. </w:t>
      </w:r>
    </w:p>
    <w:p w:rsidR="00097B28" w:rsidRPr="00206120" w:rsidRDefault="00097B28" w:rsidP="00314A5D">
      <w:r w:rsidRPr="00206120">
        <w:t xml:space="preserve">4.Преимущества инклюзивного образования </w:t>
      </w:r>
    </w:p>
    <w:p w:rsidR="00097B28" w:rsidRPr="005F3A24" w:rsidRDefault="00097B28" w:rsidP="00314A5D">
      <w:pPr>
        <w:rPr>
          <w:i/>
        </w:rPr>
      </w:pPr>
      <w:r w:rsidRPr="005F3A24">
        <w:rPr>
          <w:i/>
        </w:rPr>
        <w:t>Информационно-аналитический проект</w:t>
      </w:r>
    </w:p>
    <w:p w:rsidR="00097B28" w:rsidRPr="00206120" w:rsidRDefault="00097B28" w:rsidP="00314A5D">
      <w:pPr>
        <w:autoSpaceDE w:val="0"/>
        <w:autoSpaceDN w:val="0"/>
        <w:adjustRightInd w:val="0"/>
        <w:rPr>
          <w:color w:val="000000"/>
        </w:rPr>
      </w:pPr>
      <w:r w:rsidRPr="00206120">
        <w:rPr>
          <w:color w:val="000000"/>
        </w:rPr>
        <w:t>Подготовить презентацию на одну из тем:</w:t>
      </w:r>
    </w:p>
    <w:p w:rsidR="00097B28" w:rsidRPr="00206120" w:rsidRDefault="00097B28" w:rsidP="00314A5D">
      <w:r w:rsidRPr="00206120">
        <w:t xml:space="preserve">1.Внешние условия эффективной инклюзии ребенка с проблемами в развитии. </w:t>
      </w:r>
    </w:p>
    <w:p w:rsidR="00097B28" w:rsidRPr="00206120" w:rsidRDefault="00097B28" w:rsidP="00314A5D">
      <w:r w:rsidRPr="00206120">
        <w:t xml:space="preserve">2.Внутренние условия эффективной инклюзии детей с ОВЗ. </w:t>
      </w:r>
    </w:p>
    <w:p w:rsidR="00097B28" w:rsidRPr="00206120" w:rsidRDefault="00097B28" w:rsidP="00314A5D">
      <w:r w:rsidRPr="00206120">
        <w:t xml:space="preserve">3.Модели инклюзивного обучения: анализ и характеристики. </w:t>
      </w:r>
    </w:p>
    <w:p w:rsidR="00097B28" w:rsidRPr="00206120" w:rsidRDefault="00097B28" w:rsidP="00314A5D">
      <w:r w:rsidRPr="00206120">
        <w:t xml:space="preserve">4.Базовые предпосылки эффективного инклюзивного обучения детей с ОВЗ. </w:t>
      </w:r>
    </w:p>
    <w:p w:rsidR="00097B28" w:rsidRPr="00206120" w:rsidRDefault="00097B28" w:rsidP="00314A5D">
      <w:pPr>
        <w:widowControl w:val="0"/>
        <w:autoSpaceDE w:val="0"/>
        <w:autoSpaceDN w:val="0"/>
        <w:adjustRightInd w:val="0"/>
        <w:jc w:val="both"/>
        <w:rPr>
          <w:i/>
        </w:rPr>
      </w:pPr>
      <w:r w:rsidRPr="00206120">
        <w:rPr>
          <w:i/>
        </w:rPr>
        <w:t>Эссе</w:t>
      </w:r>
    </w:p>
    <w:p w:rsidR="00097B28" w:rsidRPr="00206120" w:rsidRDefault="00097B28" w:rsidP="00314A5D">
      <w:pPr>
        <w:widowControl w:val="0"/>
        <w:autoSpaceDE w:val="0"/>
        <w:autoSpaceDN w:val="0"/>
        <w:adjustRightInd w:val="0"/>
        <w:jc w:val="both"/>
      </w:pPr>
      <w:r w:rsidRPr="00206120">
        <w:t>Подготовьте эссе «Знаменитые люди с ОВЗ».</w:t>
      </w:r>
    </w:p>
    <w:p w:rsidR="00097B28" w:rsidRPr="00206120" w:rsidRDefault="00097B28" w:rsidP="00314A5D">
      <w:pPr>
        <w:rPr>
          <w:i/>
        </w:rPr>
      </w:pPr>
      <w:r w:rsidRPr="00206120">
        <w:rPr>
          <w:i/>
        </w:rPr>
        <w:t>Информационно-аналитический проект</w:t>
      </w:r>
    </w:p>
    <w:p w:rsidR="00097B28" w:rsidRPr="00206120" w:rsidRDefault="00097B28" w:rsidP="00314A5D">
      <w:pPr>
        <w:widowControl w:val="0"/>
        <w:autoSpaceDE w:val="0"/>
        <w:autoSpaceDN w:val="0"/>
        <w:adjustRightInd w:val="0"/>
        <w:jc w:val="both"/>
      </w:pPr>
      <w:r w:rsidRPr="00206120">
        <w:t>Разработать презентацию по теме эссе.</w:t>
      </w:r>
    </w:p>
    <w:p w:rsidR="00097B28" w:rsidRPr="00206120" w:rsidRDefault="00097B28" w:rsidP="00314A5D">
      <w:pPr>
        <w:widowControl w:val="0"/>
        <w:autoSpaceDE w:val="0"/>
        <w:autoSpaceDN w:val="0"/>
        <w:adjustRightInd w:val="0"/>
        <w:jc w:val="both"/>
        <w:rPr>
          <w:i/>
        </w:rPr>
      </w:pPr>
      <w:r w:rsidRPr="00206120">
        <w:rPr>
          <w:i/>
        </w:rPr>
        <w:t>Дискуссия</w:t>
      </w:r>
    </w:p>
    <w:p w:rsidR="00097B28" w:rsidRPr="00206120" w:rsidRDefault="00097B28"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097B28" w:rsidRPr="00206120" w:rsidRDefault="00097B28" w:rsidP="00314A5D">
      <w:pPr>
        <w:widowControl w:val="0"/>
        <w:autoSpaceDE w:val="0"/>
        <w:autoSpaceDN w:val="0"/>
        <w:adjustRightInd w:val="0"/>
        <w:jc w:val="both"/>
        <w:rPr>
          <w:i/>
        </w:rPr>
      </w:pPr>
      <w:r w:rsidRPr="00206120">
        <w:rPr>
          <w:i/>
        </w:rPr>
        <w:t>Комплексное проблемно-аналитическое задание</w:t>
      </w:r>
    </w:p>
    <w:p w:rsidR="00097B28" w:rsidRPr="00206120" w:rsidRDefault="00097B28"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097B28" w:rsidRPr="00206120" w:rsidRDefault="00097B2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w:t>
      </w:r>
      <w:proofErr w:type="spellStart"/>
      <w:r w:rsidRPr="00206120">
        <w:rPr>
          <w:rFonts w:ascii="Times New Roman CYR" w:hAnsi="Times New Roman CYR" w:cs="Times New Roman CYR"/>
        </w:rPr>
        <w:t>Изистории</w:t>
      </w:r>
      <w:proofErr w:type="spellEnd"/>
      <w:r w:rsidRPr="00206120">
        <w:rPr>
          <w:rFonts w:ascii="Times New Roman CYR" w:hAnsi="Times New Roman CYR" w:cs="Times New Roman CYR"/>
        </w:rPr>
        <w:t xml:space="preserve">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097B28" w:rsidRPr="00206120" w:rsidRDefault="00097B28" w:rsidP="00314A5D">
      <w:pPr>
        <w:autoSpaceDE w:val="0"/>
        <w:autoSpaceDN w:val="0"/>
        <w:adjustRightInd w:val="0"/>
        <w:jc w:val="both"/>
        <w:rPr>
          <w:rFonts w:ascii="Times New Roman CYR" w:hAnsi="Times New Roman CYR" w:cs="Times New Roman CYR"/>
        </w:rPr>
      </w:pPr>
    </w:p>
    <w:p w:rsidR="00097B28" w:rsidRPr="00C12790" w:rsidRDefault="00097B28" w:rsidP="00C12790">
      <w:pPr>
        <w:jc w:val="both"/>
        <w:rPr>
          <w:b/>
        </w:rPr>
      </w:pPr>
      <w:r w:rsidRPr="00206120">
        <w:tab/>
      </w:r>
      <w:r w:rsidRPr="00206120">
        <w:rPr>
          <w:b/>
        </w:rPr>
        <w:t xml:space="preserve">Тема 2.  </w:t>
      </w:r>
      <w:r w:rsidRPr="00C12790">
        <w:rPr>
          <w:b/>
        </w:rPr>
        <w:t xml:space="preserve">Психический </w:t>
      </w:r>
      <w:proofErr w:type="spellStart"/>
      <w:r w:rsidRPr="00C12790">
        <w:rPr>
          <w:b/>
        </w:rPr>
        <w:t>дизонтогенез</w:t>
      </w:r>
      <w:proofErr w:type="spellEnd"/>
      <w:r w:rsidRPr="00C12790">
        <w:rPr>
          <w:b/>
        </w:rPr>
        <w:t xml:space="preserve"> в инклюзивн</w:t>
      </w:r>
      <w:r>
        <w:rPr>
          <w:b/>
        </w:rPr>
        <w:t>ом</w:t>
      </w:r>
      <w:r w:rsidRPr="00C12790">
        <w:rPr>
          <w:b/>
        </w:rPr>
        <w:t xml:space="preserve"> взаимодействи</w:t>
      </w:r>
      <w:r>
        <w:rPr>
          <w:b/>
        </w:rPr>
        <w:t>и</w:t>
      </w:r>
    </w:p>
    <w:p w:rsidR="00097B28" w:rsidRPr="00206120" w:rsidRDefault="00097B28" w:rsidP="00314A5D">
      <w:pPr>
        <w:widowControl w:val="0"/>
        <w:autoSpaceDE w:val="0"/>
        <w:autoSpaceDN w:val="0"/>
        <w:adjustRightInd w:val="0"/>
        <w:jc w:val="both"/>
        <w:rPr>
          <w:b/>
          <w:i/>
        </w:rPr>
      </w:pPr>
      <w:r w:rsidRPr="00206120">
        <w:rPr>
          <w:b/>
          <w:i/>
        </w:rPr>
        <w:t>Вопросы к практическому занятию:</w:t>
      </w:r>
    </w:p>
    <w:p w:rsidR="00097B28" w:rsidRPr="00206120" w:rsidRDefault="00097B28" w:rsidP="00314A5D">
      <w:pPr>
        <w:jc w:val="both"/>
      </w:pPr>
      <w:r w:rsidRPr="00206120">
        <w:t>1.Категория развития как важный методологический принцип педагогики и психологии.</w:t>
      </w:r>
    </w:p>
    <w:p w:rsidR="00097B28" w:rsidRPr="00206120" w:rsidRDefault="00097B28"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097B28" w:rsidRPr="00206120" w:rsidRDefault="00097B28" w:rsidP="00314A5D">
      <w:pPr>
        <w:jc w:val="both"/>
      </w:pPr>
      <w:r w:rsidRPr="00206120">
        <w:rPr>
          <w:bCs/>
        </w:rPr>
        <w:t xml:space="preserve">3. </w:t>
      </w:r>
      <w:r w:rsidRPr="00206120">
        <w:t>Понятие нормы психического развития. Критерии нормального развития.</w:t>
      </w:r>
    </w:p>
    <w:p w:rsidR="00097B28" w:rsidRPr="00206120" w:rsidRDefault="00097B28" w:rsidP="00314A5D">
      <w:pPr>
        <w:jc w:val="both"/>
      </w:pPr>
      <w:r w:rsidRPr="00206120">
        <w:t>4. Понятие «отклоняющееся развития».</w:t>
      </w:r>
    </w:p>
    <w:p w:rsidR="00097B28" w:rsidRDefault="00097B28" w:rsidP="00314A5D">
      <w:pPr>
        <w:jc w:val="both"/>
      </w:pPr>
      <w:r w:rsidRPr="00206120">
        <w:rPr>
          <w:rFonts w:ascii="Times New Roman CYR" w:hAnsi="Times New Roman CYR" w:cs="Times New Roman CYR"/>
          <w:color w:val="000000"/>
          <w:highlight w:val="white"/>
        </w:rPr>
        <w:t xml:space="preserve">5. </w:t>
      </w:r>
      <w:proofErr w:type="spellStart"/>
      <w:r w:rsidRPr="00206120">
        <w:t>Гуманизация</w:t>
      </w:r>
      <w:proofErr w:type="spellEnd"/>
      <w:r w:rsidRPr="00206120">
        <w:t xml:space="preserve"> </w:t>
      </w:r>
      <w:proofErr w:type="spellStart"/>
      <w:r w:rsidRPr="00206120">
        <w:t>воспитательно</w:t>
      </w:r>
      <w:proofErr w:type="spellEnd"/>
      <w:r w:rsidRPr="00206120">
        <w:t>-образовательного процесса.</w:t>
      </w:r>
    </w:p>
    <w:p w:rsidR="00097B28" w:rsidRPr="00206120" w:rsidRDefault="00097B28"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097B28" w:rsidRPr="00206120" w:rsidRDefault="00097B28" w:rsidP="00A219CE">
      <w:pPr>
        <w:widowControl w:val="0"/>
        <w:autoSpaceDE w:val="0"/>
        <w:autoSpaceDN w:val="0"/>
        <w:adjustRightInd w:val="0"/>
        <w:jc w:val="both"/>
      </w:pPr>
      <w:r>
        <w:t>7</w:t>
      </w:r>
      <w:r w:rsidRPr="00206120">
        <w:t>. Биологические причины приобретенных аномалий.</w:t>
      </w:r>
    </w:p>
    <w:p w:rsidR="00097B28" w:rsidRDefault="00097B28"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097B28" w:rsidRPr="00206120" w:rsidRDefault="00097B28" w:rsidP="00A219CE">
      <w:pPr>
        <w:jc w:val="both"/>
      </w:pPr>
      <w:r>
        <w:rPr>
          <w:bCs/>
        </w:rPr>
        <w:t>9</w:t>
      </w:r>
      <w:r w:rsidRPr="00206120">
        <w:rPr>
          <w:bCs/>
        </w:rPr>
        <w:t>.</w:t>
      </w:r>
      <w:r w:rsidRPr="00206120">
        <w:t xml:space="preserve">Онтогенез (морфогенез и </w:t>
      </w:r>
      <w:proofErr w:type="spellStart"/>
      <w:r w:rsidRPr="00206120">
        <w:t>функциогенез</w:t>
      </w:r>
      <w:proofErr w:type="spellEnd"/>
      <w:r w:rsidRPr="00206120">
        <w:t>) как непрерывный и противоречивый процесс развития ребёнка.</w:t>
      </w:r>
    </w:p>
    <w:p w:rsidR="00097B28" w:rsidRPr="00206120" w:rsidRDefault="00097B28" w:rsidP="00A219CE">
      <w:pPr>
        <w:jc w:val="both"/>
      </w:pPr>
      <w:r>
        <w:rPr>
          <w:bCs/>
        </w:rPr>
        <w:t>10</w:t>
      </w:r>
      <w:r w:rsidRPr="00206120">
        <w:rPr>
          <w:bCs/>
        </w:rPr>
        <w:t>.</w:t>
      </w:r>
      <w:r w:rsidRPr="00206120">
        <w:t xml:space="preserve">Дизонтогенез как нарушение (отклоняющееся) развитие. Психологические параметры </w:t>
      </w:r>
      <w:proofErr w:type="spellStart"/>
      <w:r w:rsidRPr="00206120">
        <w:t>дизонтогенеза</w:t>
      </w:r>
      <w:proofErr w:type="spellEnd"/>
      <w:r w:rsidRPr="00206120">
        <w:t>.</w:t>
      </w:r>
    </w:p>
    <w:p w:rsidR="00097B28" w:rsidRPr="00206120" w:rsidRDefault="00097B28"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097B28" w:rsidRPr="00206120" w:rsidRDefault="00097B28" w:rsidP="00A219CE">
      <w:pPr>
        <w:jc w:val="both"/>
      </w:pPr>
      <w:r>
        <w:rPr>
          <w:bCs/>
        </w:rPr>
        <w:t>12</w:t>
      </w:r>
      <w:r w:rsidRPr="00206120">
        <w:rPr>
          <w:bCs/>
        </w:rPr>
        <w:t xml:space="preserve">. </w:t>
      </w:r>
      <w:r w:rsidRPr="00206120">
        <w:t xml:space="preserve">Биологические и социальные причины </w:t>
      </w:r>
      <w:proofErr w:type="spellStart"/>
      <w:r w:rsidRPr="00206120">
        <w:t>дизонтогенеза</w:t>
      </w:r>
      <w:proofErr w:type="spellEnd"/>
      <w:r w:rsidRPr="00206120">
        <w:t xml:space="preserve">. </w:t>
      </w:r>
    </w:p>
    <w:p w:rsidR="00097B28" w:rsidRPr="00206120" w:rsidRDefault="00097B28" w:rsidP="00A219CE">
      <w:pPr>
        <w:jc w:val="both"/>
      </w:pPr>
      <w:r>
        <w:rPr>
          <w:bCs/>
        </w:rPr>
        <w:t>13</w:t>
      </w:r>
      <w:r w:rsidRPr="00206120">
        <w:rPr>
          <w:bCs/>
        </w:rPr>
        <w:t xml:space="preserve">. </w:t>
      </w:r>
      <w:r w:rsidRPr="00206120">
        <w:t xml:space="preserve">Основные типы психического </w:t>
      </w:r>
      <w:proofErr w:type="spellStart"/>
      <w:r w:rsidRPr="00206120">
        <w:t>дизонтогенеза</w:t>
      </w:r>
      <w:proofErr w:type="spellEnd"/>
      <w:r w:rsidRPr="00206120">
        <w:t xml:space="preserve"> и их психолого-педагогическая характеристика.</w:t>
      </w:r>
    </w:p>
    <w:p w:rsidR="00097B28" w:rsidRPr="00206120" w:rsidRDefault="00097B28" w:rsidP="00A219CE">
      <w:pPr>
        <w:widowControl w:val="0"/>
        <w:autoSpaceDE w:val="0"/>
        <w:autoSpaceDN w:val="0"/>
        <w:adjustRightInd w:val="0"/>
        <w:jc w:val="both"/>
      </w:pPr>
    </w:p>
    <w:p w:rsidR="00097B28" w:rsidRPr="00206120" w:rsidRDefault="00097B28" w:rsidP="00314A5D">
      <w:pPr>
        <w:widowControl w:val="0"/>
        <w:autoSpaceDE w:val="0"/>
        <w:autoSpaceDN w:val="0"/>
        <w:adjustRightInd w:val="0"/>
        <w:rPr>
          <w:b/>
          <w:i/>
        </w:rPr>
      </w:pPr>
      <w:r w:rsidRPr="00206120">
        <w:rPr>
          <w:b/>
          <w:i/>
        </w:rPr>
        <w:t>Задания</w:t>
      </w:r>
      <w:r>
        <w:rPr>
          <w:b/>
          <w:i/>
        </w:rPr>
        <w:t xml:space="preserve"> к</w:t>
      </w:r>
      <w:r w:rsidRPr="00206120">
        <w:rPr>
          <w:b/>
          <w:i/>
        </w:rPr>
        <w:t xml:space="preserve"> занятию</w:t>
      </w:r>
    </w:p>
    <w:p w:rsidR="00097B28" w:rsidRPr="00206120" w:rsidRDefault="00097B28" w:rsidP="00314A5D">
      <w:pPr>
        <w:widowControl w:val="0"/>
        <w:autoSpaceDE w:val="0"/>
        <w:autoSpaceDN w:val="0"/>
        <w:adjustRightInd w:val="0"/>
        <w:jc w:val="both"/>
        <w:rPr>
          <w:i/>
        </w:rPr>
      </w:pPr>
      <w:r w:rsidRPr="00206120">
        <w:rPr>
          <w:i/>
        </w:rPr>
        <w:t>Проблемно-аналитическое задание</w:t>
      </w:r>
    </w:p>
    <w:p w:rsidR="00097B28" w:rsidRPr="00206120" w:rsidRDefault="00097B28" w:rsidP="00314A5D">
      <w:pPr>
        <w:ind w:firstLine="708"/>
        <w:jc w:val="both"/>
      </w:pPr>
      <w:r w:rsidRPr="00206120">
        <w:t xml:space="preserve">Проанализировать работу </w:t>
      </w:r>
      <w:proofErr w:type="spellStart"/>
      <w:r w:rsidRPr="00206120">
        <w:t>Л.С.Выготского</w:t>
      </w:r>
      <w:proofErr w:type="spellEnd"/>
      <w:r w:rsidRPr="00206120">
        <w:t xml:space="preserve"> «Диагностика развития и педологическая клиника трудного детства.». В чём, по мнению </w:t>
      </w:r>
      <w:proofErr w:type="spellStart"/>
      <w:r w:rsidRPr="00206120">
        <w:t>Л.С.Выготского</w:t>
      </w:r>
      <w:proofErr w:type="spellEnd"/>
      <w:r w:rsidRPr="00206120">
        <w:t>, состоят различия психолого-педагогического и медицинского диагнозов?</w:t>
      </w:r>
    </w:p>
    <w:p w:rsidR="00097B28" w:rsidRPr="00206120" w:rsidRDefault="00097B28" w:rsidP="00314A5D">
      <w:pPr>
        <w:widowControl w:val="0"/>
        <w:autoSpaceDE w:val="0"/>
        <w:autoSpaceDN w:val="0"/>
        <w:adjustRightInd w:val="0"/>
        <w:jc w:val="both"/>
        <w:rPr>
          <w:i/>
        </w:rPr>
      </w:pPr>
      <w:r w:rsidRPr="00206120">
        <w:rPr>
          <w:i/>
        </w:rPr>
        <w:t>Проблемное задание</w:t>
      </w:r>
    </w:p>
    <w:p w:rsidR="00097B28" w:rsidRPr="00206120" w:rsidRDefault="00097B28"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097B28" w:rsidRPr="00206120" w:rsidRDefault="00097B28"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097B28" w:rsidRPr="00206120" w:rsidTr="00B35136">
        <w:tc>
          <w:tcPr>
            <w:tcW w:w="2826" w:type="dxa"/>
            <w:tcBorders>
              <w:top w:val="single" w:sz="2" w:space="0" w:color="000000"/>
              <w:left w:val="single" w:sz="2" w:space="0" w:color="000000"/>
              <w:bottom w:val="single" w:sz="2" w:space="0" w:color="000000"/>
            </w:tcBorders>
          </w:tcPr>
          <w:p w:rsidR="00097B28" w:rsidRPr="00206120" w:rsidRDefault="00097B28"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097B28" w:rsidRPr="00206120" w:rsidRDefault="00097B28"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097B28" w:rsidRPr="00206120" w:rsidRDefault="00097B28" w:rsidP="00B35136">
            <w:pPr>
              <w:suppressLineNumbers/>
              <w:tabs>
                <w:tab w:val="num" w:pos="720"/>
              </w:tabs>
              <w:snapToGrid w:val="0"/>
              <w:rPr>
                <w:lang w:eastAsia="ar-SA"/>
              </w:rPr>
            </w:pPr>
            <w:r w:rsidRPr="00206120">
              <w:rPr>
                <w:lang w:eastAsia="ar-SA"/>
              </w:rPr>
              <w:t>Отклоняющееся развитие</w:t>
            </w:r>
          </w:p>
        </w:tc>
      </w:tr>
      <w:tr w:rsidR="00097B28" w:rsidRPr="00206120" w:rsidTr="00B35136">
        <w:tc>
          <w:tcPr>
            <w:tcW w:w="2826" w:type="dxa"/>
            <w:tcBorders>
              <w:left w:val="single" w:sz="2" w:space="0" w:color="000000"/>
              <w:bottom w:val="single" w:sz="2" w:space="0" w:color="000000"/>
            </w:tcBorders>
          </w:tcPr>
          <w:p w:rsidR="00097B28" w:rsidRPr="00206120" w:rsidRDefault="00097B28"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097B28" w:rsidRPr="00206120" w:rsidRDefault="00097B28"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097B28" w:rsidRPr="00206120" w:rsidRDefault="00097B28" w:rsidP="00B35136">
            <w:pPr>
              <w:suppressLineNumbers/>
              <w:tabs>
                <w:tab w:val="num" w:pos="720"/>
              </w:tabs>
              <w:snapToGrid w:val="0"/>
              <w:rPr>
                <w:lang w:eastAsia="ar-SA"/>
              </w:rPr>
            </w:pPr>
          </w:p>
        </w:tc>
      </w:tr>
    </w:tbl>
    <w:p w:rsidR="00097B28" w:rsidRPr="00206120" w:rsidRDefault="00097B28" w:rsidP="00314A5D">
      <w:pPr>
        <w:widowControl w:val="0"/>
        <w:tabs>
          <w:tab w:val="num" w:pos="720"/>
        </w:tabs>
        <w:autoSpaceDE w:val="0"/>
        <w:autoSpaceDN w:val="0"/>
        <w:adjustRightInd w:val="0"/>
        <w:snapToGrid w:val="0"/>
        <w:jc w:val="both"/>
      </w:pPr>
    </w:p>
    <w:p w:rsidR="00097B28" w:rsidRPr="00206120" w:rsidRDefault="00097B28"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Рассмотрите классификацию как научный метод.</w:t>
      </w:r>
      <w:r w:rsidR="00153869">
        <w:rPr>
          <w:rFonts w:ascii="Times New Roman CYR" w:hAnsi="Times New Roman CYR" w:cs="Times New Roman CYR"/>
        </w:rPr>
        <w:t xml:space="preserve"> </w:t>
      </w:r>
      <w:r w:rsidRPr="00206120">
        <w:rPr>
          <w:rFonts w:ascii="Times New Roman CYR" w:hAnsi="Times New Roman CYR" w:cs="Times New Roman CYR"/>
        </w:rPr>
        <w:t xml:space="preserve">Природа многообразия вариантов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xml:space="preserve">. </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097B28" w:rsidRPr="00206120" w:rsidRDefault="00097B28"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097B28" w:rsidRPr="00206120" w:rsidRDefault="00097B28"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w:t>
      </w:r>
      <w:proofErr w:type="spellStart"/>
      <w:r w:rsidRPr="00206120">
        <w:rPr>
          <w:rFonts w:ascii="Times New Roman CYR" w:hAnsi="Times New Roman CYR" w:cs="Times New Roman CYR"/>
        </w:rPr>
        <w:t>энурезом</w:t>
      </w:r>
      <w:proofErr w:type="spellEnd"/>
      <w:r w:rsidRPr="00206120">
        <w:rPr>
          <w:rFonts w:ascii="Times New Roman CYR" w:hAnsi="Times New Roman CYR" w:cs="Times New Roman CYR"/>
        </w:rPr>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206120">
        <w:rPr>
          <w:rFonts w:ascii="Times New Roman CYR" w:hAnsi="Times New Roman CYR" w:cs="Times New Roman CYR"/>
        </w:rPr>
        <w:t>энурез</w:t>
      </w:r>
      <w:proofErr w:type="spellEnd"/>
      <w:r w:rsidRPr="00206120">
        <w:rPr>
          <w:rFonts w:ascii="Times New Roman CYR" w:hAnsi="Times New Roman CYR" w:cs="Times New Roman CYR"/>
        </w:rPr>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097B28" w:rsidRPr="00206120" w:rsidRDefault="00097B28" w:rsidP="00314A5D">
      <w:pPr>
        <w:widowControl w:val="0"/>
        <w:autoSpaceDE w:val="0"/>
        <w:autoSpaceDN w:val="0"/>
        <w:adjustRightInd w:val="0"/>
        <w:jc w:val="both"/>
        <w:rPr>
          <w:i/>
        </w:rPr>
      </w:pPr>
      <w:r w:rsidRPr="00206120">
        <w:rPr>
          <w:i/>
        </w:rPr>
        <w:t>Подготовка эссе</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097B28" w:rsidRPr="00206120" w:rsidRDefault="00097B2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097B28" w:rsidRPr="00206120" w:rsidRDefault="00097B2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097B28" w:rsidRPr="00206120" w:rsidRDefault="00097B28"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097B28" w:rsidRPr="00206120" w:rsidRDefault="00097B2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097B28" w:rsidRPr="00206120" w:rsidRDefault="00097B28" w:rsidP="00314A5D">
      <w:pPr>
        <w:widowControl w:val="0"/>
        <w:autoSpaceDE w:val="0"/>
        <w:autoSpaceDN w:val="0"/>
        <w:adjustRightInd w:val="0"/>
        <w:jc w:val="both"/>
        <w:rPr>
          <w:i/>
        </w:rPr>
      </w:pPr>
      <w:r w:rsidRPr="00206120">
        <w:rPr>
          <w:i/>
        </w:rPr>
        <w:t>Проблемно-аналитическое задание</w:t>
      </w:r>
    </w:p>
    <w:p w:rsidR="00097B28" w:rsidRPr="00206120" w:rsidRDefault="00097B28" w:rsidP="00314A5D">
      <w:pPr>
        <w:widowControl w:val="0"/>
        <w:autoSpaceDE w:val="0"/>
        <w:autoSpaceDN w:val="0"/>
        <w:adjustRightInd w:val="0"/>
        <w:jc w:val="both"/>
      </w:pPr>
      <w:r w:rsidRPr="00206120">
        <w:t>Составить таблицу «Нарушения развития»</w:t>
      </w:r>
    </w:p>
    <w:p w:rsidR="00097B28" w:rsidRPr="00206120" w:rsidRDefault="00097B28"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097B28" w:rsidRPr="00206120" w:rsidTr="00B35136">
        <w:tc>
          <w:tcPr>
            <w:tcW w:w="2968" w:type="dxa"/>
            <w:tcBorders>
              <w:top w:val="single" w:sz="2" w:space="0" w:color="000000"/>
              <w:left w:val="single" w:sz="2" w:space="0" w:color="000000"/>
              <w:bottom w:val="single" w:sz="2" w:space="0" w:color="000000"/>
            </w:tcBorders>
          </w:tcPr>
          <w:p w:rsidR="00097B28" w:rsidRPr="00206120" w:rsidRDefault="00097B28"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097B28" w:rsidRPr="00206120" w:rsidRDefault="00097B28"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097B28" w:rsidRPr="00206120" w:rsidRDefault="00097B28" w:rsidP="00B35136">
            <w:pPr>
              <w:suppressLineNumbers/>
              <w:snapToGrid w:val="0"/>
              <w:rPr>
                <w:lang w:eastAsia="ar-SA"/>
              </w:rPr>
            </w:pPr>
            <w:r w:rsidRPr="00206120">
              <w:rPr>
                <w:lang w:eastAsia="ar-SA"/>
              </w:rPr>
              <w:t>Особенности компенсации</w:t>
            </w:r>
          </w:p>
        </w:tc>
      </w:tr>
      <w:tr w:rsidR="00097B28" w:rsidRPr="00206120" w:rsidTr="00B35136">
        <w:tc>
          <w:tcPr>
            <w:tcW w:w="2968" w:type="dxa"/>
            <w:tcBorders>
              <w:left w:val="single" w:sz="2" w:space="0" w:color="000000"/>
              <w:bottom w:val="single" w:sz="2" w:space="0" w:color="000000"/>
            </w:tcBorders>
          </w:tcPr>
          <w:p w:rsidR="00097B28" w:rsidRPr="00206120" w:rsidRDefault="00097B28" w:rsidP="00B35136">
            <w:pPr>
              <w:suppressLineNumbers/>
              <w:snapToGrid w:val="0"/>
              <w:rPr>
                <w:lang w:eastAsia="ar-SA"/>
              </w:rPr>
            </w:pPr>
          </w:p>
        </w:tc>
        <w:tc>
          <w:tcPr>
            <w:tcW w:w="3175" w:type="dxa"/>
            <w:tcBorders>
              <w:left w:val="single" w:sz="2" w:space="0" w:color="000000"/>
              <w:bottom w:val="single" w:sz="2" w:space="0" w:color="000000"/>
            </w:tcBorders>
          </w:tcPr>
          <w:p w:rsidR="00097B28" w:rsidRPr="00206120" w:rsidRDefault="00097B28"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097B28" w:rsidRPr="00206120" w:rsidRDefault="00097B28" w:rsidP="00B35136">
            <w:pPr>
              <w:suppressLineNumbers/>
              <w:snapToGrid w:val="0"/>
              <w:rPr>
                <w:lang w:eastAsia="ar-SA"/>
              </w:rPr>
            </w:pPr>
          </w:p>
        </w:tc>
      </w:tr>
    </w:tbl>
    <w:p w:rsidR="00097B28" w:rsidRPr="00206120" w:rsidRDefault="00097B28" w:rsidP="00314A5D">
      <w:pPr>
        <w:widowControl w:val="0"/>
        <w:autoSpaceDE w:val="0"/>
        <w:autoSpaceDN w:val="0"/>
        <w:adjustRightInd w:val="0"/>
        <w:jc w:val="both"/>
        <w:rPr>
          <w:i/>
        </w:rPr>
      </w:pPr>
      <w:r w:rsidRPr="00206120">
        <w:rPr>
          <w:i/>
        </w:rPr>
        <w:t xml:space="preserve">Ситуационная задача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w:t>
      </w:r>
      <w:proofErr w:type="spellStart"/>
      <w:r w:rsidRPr="00206120">
        <w:rPr>
          <w:rFonts w:ascii="Times New Roman CYR" w:hAnsi="Times New Roman CYR" w:cs="Times New Roman CYR"/>
        </w:rPr>
        <w:t>сенсомоторики</w:t>
      </w:r>
      <w:proofErr w:type="spellEnd"/>
      <w:r w:rsidRPr="00206120">
        <w:rPr>
          <w:rFonts w:ascii="Times New Roman CYR" w:hAnsi="Times New Roman CYR" w:cs="Times New Roman CYR"/>
        </w:rPr>
        <w:t xml:space="preserve">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proofErr w:type="spellStart"/>
      <w:r w:rsidRPr="00206120">
        <w:rPr>
          <w:rFonts w:ascii="Times New Roman CYR" w:hAnsi="Times New Roman CYR" w:cs="Times New Roman CYR"/>
        </w:rPr>
        <w:t>головонога</w:t>
      </w:r>
      <w:proofErr w:type="spellEnd"/>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097B28" w:rsidRPr="00650C61" w:rsidRDefault="00097B28" w:rsidP="00314A5D">
      <w:pPr>
        <w:rPr>
          <w:i/>
          <w:iCs/>
        </w:rPr>
      </w:pPr>
      <w:r w:rsidRPr="00650C61">
        <w:rPr>
          <w:i/>
          <w:iCs/>
        </w:rPr>
        <w:t>Деловая игра</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097B28" w:rsidRPr="00206120" w:rsidRDefault="00097B28"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097B28" w:rsidRPr="00206120" w:rsidRDefault="00097B2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представлений студентов о сущности отклоняющегося развития, его структуре и свойствах;</w:t>
      </w:r>
    </w:p>
    <w:p w:rsidR="00097B28" w:rsidRPr="00206120" w:rsidRDefault="00097B2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097B28" w:rsidRPr="00206120" w:rsidRDefault="00097B2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097B28" w:rsidRPr="00206120" w:rsidRDefault="00097B28"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097B28" w:rsidRPr="00206120" w:rsidRDefault="00097B28"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097B28" w:rsidRPr="00206120" w:rsidRDefault="00097B28" w:rsidP="00314A5D">
      <w:pPr>
        <w:widowControl w:val="0"/>
        <w:autoSpaceDE w:val="0"/>
        <w:autoSpaceDN w:val="0"/>
        <w:adjustRightInd w:val="0"/>
        <w:rPr>
          <w:i/>
        </w:rPr>
      </w:pPr>
      <w:r w:rsidRPr="00206120">
        <w:rPr>
          <w:i/>
        </w:rPr>
        <w:t>Эссе</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t>Подготовить эссе на тему</w:t>
      </w:r>
      <w:r w:rsidR="00153869">
        <w:t xml:space="preserve"> </w:t>
      </w:r>
      <w:r w:rsidRPr="00206120">
        <w:t>«</w:t>
      </w:r>
      <w:r w:rsidRPr="00206120">
        <w:rPr>
          <w:rFonts w:ascii="Times New Roman CYR" w:hAnsi="Times New Roman CYR" w:cs="Times New Roman CYR"/>
        </w:rPr>
        <w:t>Особенности формирования отношения и осознания собственных нарушений детьми с ограниченными возможностями здоровья.</w:t>
      </w:r>
    </w:p>
    <w:p w:rsidR="00097B28" w:rsidRPr="00206120" w:rsidRDefault="00097B28" w:rsidP="00314A5D">
      <w:pPr>
        <w:autoSpaceDE w:val="0"/>
        <w:autoSpaceDN w:val="0"/>
        <w:adjustRightInd w:val="0"/>
        <w:jc w:val="both"/>
        <w:rPr>
          <w:i/>
        </w:rPr>
      </w:pPr>
      <w:r w:rsidRPr="00206120">
        <w:rPr>
          <w:i/>
        </w:rPr>
        <w:t>Информационно-аналитический проект</w:t>
      </w:r>
    </w:p>
    <w:p w:rsidR="00097B28" w:rsidRPr="00206120" w:rsidRDefault="00097B28" w:rsidP="00314A5D">
      <w:pPr>
        <w:autoSpaceDE w:val="0"/>
        <w:autoSpaceDN w:val="0"/>
        <w:adjustRightInd w:val="0"/>
        <w:jc w:val="both"/>
      </w:pPr>
      <w:r w:rsidRPr="00206120">
        <w:rPr>
          <w:i/>
        </w:rPr>
        <w:tab/>
      </w:r>
      <w:r w:rsidRPr="00206120">
        <w:t>Разработать презентацию по теме эссе</w:t>
      </w:r>
    </w:p>
    <w:p w:rsidR="00097B28" w:rsidRPr="00206120" w:rsidRDefault="00097B28" w:rsidP="00314A5D">
      <w:pPr>
        <w:autoSpaceDE w:val="0"/>
        <w:autoSpaceDN w:val="0"/>
        <w:adjustRightInd w:val="0"/>
        <w:jc w:val="both"/>
        <w:rPr>
          <w:i/>
        </w:rPr>
      </w:pPr>
      <w:r w:rsidRPr="00206120">
        <w:rPr>
          <w:i/>
        </w:rPr>
        <w:t>Дискуссия</w:t>
      </w:r>
    </w:p>
    <w:p w:rsidR="00097B28" w:rsidRPr="00206120" w:rsidRDefault="00097B28"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097B28" w:rsidRPr="00206120" w:rsidRDefault="00097B28" w:rsidP="00314A5D">
      <w:pPr>
        <w:widowControl w:val="0"/>
        <w:autoSpaceDE w:val="0"/>
        <w:autoSpaceDN w:val="0"/>
        <w:adjustRightInd w:val="0"/>
        <w:jc w:val="both"/>
        <w:rPr>
          <w:i/>
        </w:rPr>
      </w:pPr>
      <w:r w:rsidRPr="00206120">
        <w:rPr>
          <w:i/>
        </w:rPr>
        <w:t>Проблемно-аналитическое задание</w:t>
      </w:r>
    </w:p>
    <w:p w:rsidR="00097B28" w:rsidRPr="00206120" w:rsidRDefault="00097B28" w:rsidP="00314A5D">
      <w:pPr>
        <w:ind w:firstLine="708"/>
        <w:jc w:val="both"/>
      </w:pPr>
      <w:r w:rsidRPr="00206120">
        <w:t xml:space="preserve">Проанализировать в работе Л.С. Выготского «Диагностика развития и педологическая клиника трудного детства» </w:t>
      </w:r>
      <w:proofErr w:type="spellStart"/>
      <w:r w:rsidRPr="00206120">
        <w:t>симпотомологию</w:t>
      </w:r>
      <w:proofErr w:type="spellEnd"/>
      <w:r w:rsidRPr="00206120">
        <w:t xml:space="preserve"> развития. Как Вы понимаете «педологическая квалификация» психического явления?</w:t>
      </w:r>
    </w:p>
    <w:p w:rsidR="00097B28" w:rsidRPr="00206120" w:rsidRDefault="00097B28" w:rsidP="00314A5D">
      <w:pPr>
        <w:widowControl w:val="0"/>
        <w:autoSpaceDE w:val="0"/>
        <w:autoSpaceDN w:val="0"/>
        <w:adjustRightInd w:val="0"/>
        <w:jc w:val="both"/>
        <w:rPr>
          <w:i/>
        </w:rPr>
      </w:pPr>
      <w:r w:rsidRPr="00206120">
        <w:rPr>
          <w:i/>
        </w:rPr>
        <w:t>Исследовательское задание</w:t>
      </w:r>
    </w:p>
    <w:p w:rsidR="00097B28" w:rsidRPr="00206120" w:rsidRDefault="00097B28" w:rsidP="00314A5D">
      <w:pPr>
        <w:ind w:firstLine="708"/>
        <w:jc w:val="both"/>
      </w:pPr>
      <w:r w:rsidRPr="00206120">
        <w:t xml:space="preserve">Прочитать работы </w:t>
      </w:r>
      <w:proofErr w:type="spellStart"/>
      <w:r w:rsidRPr="00206120">
        <w:t>Л.С.Выготского</w:t>
      </w:r>
      <w:proofErr w:type="spellEnd"/>
      <w:r w:rsidRPr="00206120">
        <w:t xml:space="preserve">, </w:t>
      </w:r>
      <w:proofErr w:type="spellStart"/>
      <w:r w:rsidRPr="00206120">
        <w:t>В.В.Лебединского</w:t>
      </w:r>
      <w:proofErr w:type="spellEnd"/>
      <w:r w:rsidRPr="00206120">
        <w:t xml:space="preserve"> и </w:t>
      </w:r>
      <w:proofErr w:type="spellStart"/>
      <w:r w:rsidRPr="00206120">
        <w:t>Н.Я.Семаго</w:t>
      </w:r>
      <w:proofErr w:type="spellEnd"/>
      <w:r w:rsidRPr="00206120">
        <w:t>, сформулировать новые тенденции в содержании работы педагога и практического психолога.</w:t>
      </w:r>
    </w:p>
    <w:p w:rsidR="00097B28" w:rsidRPr="00206120" w:rsidRDefault="00097B28" w:rsidP="00314A5D">
      <w:pPr>
        <w:widowControl w:val="0"/>
        <w:autoSpaceDE w:val="0"/>
        <w:autoSpaceDN w:val="0"/>
        <w:adjustRightInd w:val="0"/>
        <w:jc w:val="both"/>
        <w:rPr>
          <w:i/>
        </w:rPr>
      </w:pPr>
      <w:r w:rsidRPr="00206120">
        <w:rPr>
          <w:i/>
        </w:rPr>
        <w:t xml:space="preserve">Подготовка логико-структурной схемы </w:t>
      </w:r>
    </w:p>
    <w:p w:rsidR="00097B28" w:rsidRPr="00206120" w:rsidRDefault="00097B28"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097B28" w:rsidRPr="00206120" w:rsidRDefault="00097B2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 развития ребенка с ограниченными возможностями здоровья является одной из основополагающих в специальной педагогики и психологии.</w:t>
      </w:r>
    </w:p>
    <w:p w:rsidR="00097B28" w:rsidRPr="00206120" w:rsidRDefault="00097B2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на </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097B28" w:rsidRPr="00206120" w:rsidRDefault="00097B28"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w:t>
      </w:r>
      <w:proofErr w:type="spellStart"/>
      <w:r w:rsidRPr="00206120">
        <w:rPr>
          <w:rFonts w:ascii="Times New Roman CYR" w:hAnsi="Times New Roman CYR" w:cs="Times New Roman CYR"/>
          <w:spacing w:val="6"/>
        </w:rPr>
        <w:t>Лубовский</w:t>
      </w:r>
      <w:proofErr w:type="spellEnd"/>
      <w:r w:rsidRPr="00206120">
        <w:rPr>
          <w:rFonts w:ascii="Times New Roman CYR" w:hAnsi="Times New Roman CYR" w:cs="Times New Roman CYR"/>
          <w:spacing w:val="6"/>
        </w:rPr>
        <w:t xml:space="preserve">,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097B28" w:rsidRPr="00206120" w:rsidRDefault="00097B28"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Для аномальных детей характерно замедление темпа</w:t>
      </w:r>
      <w:r w:rsidR="00153869">
        <w:rPr>
          <w:rFonts w:ascii="Times New Roman CYR" w:hAnsi="Times New Roman CYR" w:cs="Times New Roman CYR"/>
          <w:spacing w:val="2"/>
        </w:rPr>
        <w:t xml:space="preserve"> </w:t>
      </w:r>
      <w:r w:rsidRPr="00206120">
        <w:rPr>
          <w:rFonts w:ascii="Times New Roman CYR" w:hAnsi="Times New Roman CYR" w:cs="Times New Roman CYR"/>
        </w:rPr>
        <w:t>возрастного развития,</w:t>
      </w:r>
      <w:r w:rsidR="00153869">
        <w:rPr>
          <w:rFonts w:ascii="Times New Roman CYR" w:hAnsi="Times New Roman CYR" w:cs="Times New Roman CYR"/>
        </w:rPr>
        <w:t xml:space="preserve"> </w:t>
      </w:r>
      <w:r w:rsidRPr="00206120">
        <w:rPr>
          <w:rFonts w:ascii="Times New Roman CYR" w:hAnsi="Times New Roman CYR" w:cs="Times New Roman CYR"/>
        </w:rPr>
        <w:t>изменение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097B28" w:rsidRPr="00206120" w:rsidRDefault="00097B28"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097B28" w:rsidRPr="00206120" w:rsidRDefault="00097B28"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Всем группам детей с отклонениями в развитии свойственны нарушения в речевой практике и трудности в словесном </w:t>
      </w:r>
      <w:proofErr w:type="spellStart"/>
      <w:r w:rsidRPr="00206120">
        <w:rPr>
          <w:rFonts w:ascii="Times New Roman CYR" w:hAnsi="Times New Roman CYR" w:cs="Times New Roman CYR"/>
        </w:rPr>
        <w:t>опосредовании</w:t>
      </w:r>
      <w:proofErr w:type="spellEnd"/>
      <w:r w:rsidRPr="00206120">
        <w:rPr>
          <w:rFonts w:ascii="Times New Roman CYR" w:hAnsi="Times New Roman CYR" w:cs="Times New Roman CYR"/>
        </w:rPr>
        <w:t>,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w:t>
      </w:r>
      <w:proofErr w:type="spellStart"/>
      <w:r w:rsidRPr="00206120">
        <w:rPr>
          <w:rFonts w:ascii="Times New Roman CYR" w:hAnsi="Times New Roman CYR" w:cs="Times New Roman CYR"/>
          <w:spacing w:val="4"/>
        </w:rPr>
        <w:t>дезадаптированность</w:t>
      </w:r>
      <w:proofErr w:type="spellEnd"/>
      <w:r w:rsidRPr="00206120">
        <w:rPr>
          <w:rFonts w:ascii="Times New Roman CYR" w:hAnsi="Times New Roman CYR" w:cs="Times New Roman CYR"/>
          <w:spacing w:val="4"/>
        </w:rPr>
        <w:t xml:space="preserve">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 xml:space="preserve">недостаточная </w:t>
      </w:r>
      <w:proofErr w:type="spellStart"/>
      <w:r w:rsidRPr="00206120">
        <w:rPr>
          <w:rFonts w:ascii="Times New Roman CYR" w:hAnsi="Times New Roman CYR" w:cs="Times New Roman CYR"/>
        </w:rPr>
        <w:t>сформированность</w:t>
      </w:r>
      <w:proofErr w:type="spellEnd"/>
      <w:r w:rsidRPr="00206120">
        <w:rPr>
          <w:rFonts w:ascii="Times New Roman CYR" w:hAnsi="Times New Roman CYR" w:cs="Times New Roman CYR"/>
        </w:rPr>
        <w:t xml:space="preserve"> мотивационно-</w:t>
      </w:r>
      <w:proofErr w:type="spellStart"/>
      <w:r w:rsidRPr="00206120">
        <w:rPr>
          <w:rFonts w:ascii="Times New Roman CYR" w:hAnsi="Times New Roman CYR" w:cs="Times New Roman CYR"/>
        </w:rPr>
        <w:t>потреб</w:t>
      </w:r>
      <w:r w:rsidRPr="00206120">
        <w:rPr>
          <w:rFonts w:ascii="Times New Roman CYR" w:hAnsi="Times New Roman CYR" w:cs="Times New Roman CYR"/>
          <w:spacing w:val="8"/>
        </w:rPr>
        <w:t>ностной</w:t>
      </w:r>
      <w:proofErr w:type="spellEnd"/>
      <w:r w:rsidRPr="00206120">
        <w:rPr>
          <w:rFonts w:ascii="Times New Roman CYR" w:hAnsi="Times New Roman CYR" w:cs="Times New Roman CYR"/>
          <w:spacing w:val="8"/>
        </w:rPr>
        <w:t xml:space="preserve">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097B28" w:rsidRPr="00206120" w:rsidRDefault="00097B28" w:rsidP="00314A5D">
      <w:pPr>
        <w:widowControl w:val="0"/>
        <w:autoSpaceDE w:val="0"/>
        <w:autoSpaceDN w:val="0"/>
        <w:adjustRightInd w:val="0"/>
        <w:jc w:val="both"/>
        <w:rPr>
          <w:i/>
        </w:rPr>
      </w:pPr>
      <w:r w:rsidRPr="00206120">
        <w:rPr>
          <w:i/>
        </w:rPr>
        <w:t xml:space="preserve">Ситуационная задача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206120">
        <w:rPr>
          <w:rFonts w:ascii="Times New Roman CYR" w:hAnsi="Times New Roman CYR" w:cs="Times New Roman CYR"/>
        </w:rPr>
        <w:t>несформированность</w:t>
      </w:r>
      <w:proofErr w:type="spellEnd"/>
      <w:r w:rsidRPr="00206120">
        <w:rPr>
          <w:rFonts w:ascii="Times New Roman CYR" w:hAnsi="Times New Roman CYR" w:cs="Times New Roman CYR"/>
        </w:rPr>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097B28" w:rsidRPr="00206120" w:rsidRDefault="00097B28" w:rsidP="00314A5D">
      <w:pPr>
        <w:widowControl w:val="0"/>
        <w:autoSpaceDE w:val="0"/>
        <w:autoSpaceDN w:val="0"/>
        <w:adjustRightInd w:val="0"/>
        <w:jc w:val="both"/>
        <w:rPr>
          <w:i/>
        </w:rPr>
      </w:pPr>
      <w:r w:rsidRPr="00206120">
        <w:rPr>
          <w:i/>
        </w:rPr>
        <w:t xml:space="preserve">Тренинг по темам </w:t>
      </w:r>
    </w:p>
    <w:p w:rsidR="00097B28" w:rsidRPr="00206120" w:rsidRDefault="00097B28" w:rsidP="00314A5D">
      <w:pPr>
        <w:widowControl w:val="0"/>
        <w:autoSpaceDE w:val="0"/>
        <w:autoSpaceDN w:val="0"/>
        <w:adjustRightInd w:val="0"/>
        <w:ind w:firstLine="708"/>
        <w:jc w:val="both"/>
      </w:pPr>
      <w:r w:rsidRPr="00206120">
        <w:t>1. Морфогенез</w:t>
      </w:r>
    </w:p>
    <w:p w:rsidR="00097B28" w:rsidRPr="00206120" w:rsidRDefault="00097B28" w:rsidP="00314A5D">
      <w:pPr>
        <w:widowControl w:val="0"/>
        <w:autoSpaceDE w:val="0"/>
        <w:autoSpaceDN w:val="0"/>
        <w:adjustRightInd w:val="0"/>
        <w:ind w:firstLine="708"/>
        <w:jc w:val="both"/>
      </w:pPr>
      <w:r w:rsidRPr="00206120">
        <w:t xml:space="preserve">2. </w:t>
      </w:r>
      <w:proofErr w:type="spellStart"/>
      <w:r w:rsidRPr="00206120">
        <w:t>Функциогенез</w:t>
      </w:r>
      <w:proofErr w:type="spellEnd"/>
    </w:p>
    <w:p w:rsidR="00097B28" w:rsidRPr="00206120" w:rsidRDefault="00097B28" w:rsidP="00314A5D">
      <w:pPr>
        <w:widowControl w:val="0"/>
        <w:autoSpaceDE w:val="0"/>
        <w:autoSpaceDN w:val="0"/>
        <w:adjustRightInd w:val="0"/>
        <w:ind w:firstLine="708"/>
        <w:jc w:val="both"/>
      </w:pPr>
      <w:r w:rsidRPr="00206120">
        <w:t xml:space="preserve">3. </w:t>
      </w:r>
      <w:proofErr w:type="spellStart"/>
      <w:r w:rsidRPr="00206120">
        <w:t>Актуалгенез</w:t>
      </w:r>
      <w:proofErr w:type="spellEnd"/>
    </w:p>
    <w:p w:rsidR="00097B28" w:rsidRPr="00206120" w:rsidRDefault="00097B28" w:rsidP="00314A5D">
      <w:pPr>
        <w:widowControl w:val="0"/>
        <w:autoSpaceDE w:val="0"/>
        <w:autoSpaceDN w:val="0"/>
        <w:adjustRightInd w:val="0"/>
        <w:ind w:firstLine="708"/>
        <w:jc w:val="both"/>
      </w:pPr>
      <w:r w:rsidRPr="00206120">
        <w:t xml:space="preserve">4. </w:t>
      </w:r>
      <w:proofErr w:type="spellStart"/>
      <w:r w:rsidRPr="00206120">
        <w:t>Дизонтогенез</w:t>
      </w:r>
      <w:proofErr w:type="spellEnd"/>
    </w:p>
    <w:p w:rsidR="00097B28" w:rsidRPr="00206120" w:rsidRDefault="00097B28"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097B28" w:rsidRPr="00206120" w:rsidRDefault="00097B28" w:rsidP="00314A5D">
      <w:pPr>
        <w:autoSpaceDE w:val="0"/>
        <w:autoSpaceDN w:val="0"/>
        <w:adjustRightInd w:val="0"/>
        <w:ind w:firstLine="708"/>
        <w:jc w:val="both"/>
        <w:rPr>
          <w:bCs/>
        </w:rPr>
      </w:pPr>
      <w:r w:rsidRPr="00206120">
        <w:rPr>
          <w:bCs/>
        </w:rPr>
        <w:t xml:space="preserve">Порядок проведения: </w:t>
      </w:r>
    </w:p>
    <w:p w:rsidR="00097B28" w:rsidRPr="00206120" w:rsidRDefault="00097B28" w:rsidP="00314A5D">
      <w:pPr>
        <w:autoSpaceDE w:val="0"/>
        <w:autoSpaceDN w:val="0"/>
        <w:adjustRightInd w:val="0"/>
        <w:ind w:firstLine="540"/>
        <w:jc w:val="both"/>
      </w:pPr>
      <w:r w:rsidRPr="00206120">
        <w:rPr>
          <w:bCs/>
          <w:i/>
          <w:iCs/>
          <w:sz w:val="26"/>
          <w:szCs w:val="26"/>
        </w:rPr>
        <w:t>1 этап.</w:t>
      </w:r>
      <w:r w:rsidR="00153869">
        <w:rPr>
          <w:bCs/>
          <w:i/>
          <w:iCs/>
          <w:sz w:val="26"/>
          <w:szCs w:val="26"/>
        </w:rPr>
        <w:t xml:space="preserve"> </w:t>
      </w:r>
      <w:r w:rsidRPr="00206120">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097B28" w:rsidRPr="00206120" w:rsidRDefault="00097B28"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097B28" w:rsidRPr="00206120" w:rsidRDefault="00097B28" w:rsidP="00314A5D">
      <w:pPr>
        <w:autoSpaceDE w:val="0"/>
        <w:autoSpaceDN w:val="0"/>
        <w:adjustRightInd w:val="0"/>
        <w:ind w:firstLine="540"/>
        <w:jc w:val="both"/>
      </w:pPr>
      <w:r w:rsidRPr="00206120">
        <w:rPr>
          <w:bCs/>
          <w:i/>
          <w:iCs/>
          <w:sz w:val="26"/>
          <w:szCs w:val="26"/>
        </w:rPr>
        <w:t>3 этап.</w:t>
      </w:r>
      <w:r w:rsidR="00153869">
        <w:rPr>
          <w:bCs/>
          <w:i/>
          <w:iCs/>
          <w:sz w:val="26"/>
          <w:szCs w:val="26"/>
        </w:rPr>
        <w:t xml:space="preserve"> </w:t>
      </w:r>
      <w:r w:rsidRPr="00206120">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097B28" w:rsidRPr="00206120" w:rsidRDefault="00097B28" w:rsidP="00314A5D">
      <w:pPr>
        <w:autoSpaceDE w:val="0"/>
        <w:autoSpaceDN w:val="0"/>
        <w:adjustRightInd w:val="0"/>
        <w:ind w:firstLine="540"/>
        <w:jc w:val="both"/>
      </w:pPr>
      <w:r w:rsidRPr="00206120">
        <w:rPr>
          <w:bCs/>
          <w:i/>
          <w:iCs/>
          <w:sz w:val="26"/>
          <w:szCs w:val="26"/>
        </w:rPr>
        <w:t>4 этап.</w:t>
      </w:r>
      <w:r w:rsidR="00153869">
        <w:rPr>
          <w:bCs/>
          <w:i/>
          <w:iCs/>
          <w:sz w:val="26"/>
          <w:szCs w:val="26"/>
        </w:rPr>
        <w:t xml:space="preserve"> </w:t>
      </w:r>
      <w:r w:rsidRPr="00206120">
        <w:t xml:space="preserve">После </w:t>
      </w:r>
      <w:r w:rsidRPr="00206120">
        <w:rPr>
          <w:bCs/>
          <w:i/>
          <w:iCs/>
          <w:sz w:val="26"/>
          <w:szCs w:val="26"/>
        </w:rPr>
        <w:t>3-го этапа</w:t>
      </w:r>
      <w:r w:rsidR="00153869">
        <w:rPr>
          <w:bCs/>
          <w:i/>
          <w:iCs/>
          <w:sz w:val="26"/>
          <w:szCs w:val="26"/>
        </w:rPr>
        <w:t xml:space="preserve"> </w:t>
      </w:r>
      <w:r w:rsidRPr="00206120">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097B28" w:rsidRPr="00206120" w:rsidRDefault="00097B28"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097B28" w:rsidRPr="00206120" w:rsidRDefault="00097B28" w:rsidP="00314A5D">
      <w:pPr>
        <w:autoSpaceDE w:val="0"/>
        <w:autoSpaceDN w:val="0"/>
        <w:adjustRightInd w:val="0"/>
        <w:ind w:firstLine="540"/>
        <w:jc w:val="both"/>
        <w:rPr>
          <w:i/>
        </w:rPr>
      </w:pPr>
      <w:r w:rsidRPr="00206120">
        <w:rPr>
          <w:bCs/>
        </w:rPr>
        <w:t>Форма отчетности:</w:t>
      </w:r>
      <w:r w:rsidR="00153869">
        <w:rPr>
          <w:bCs/>
        </w:rPr>
        <w:t xml:space="preserve"> </w:t>
      </w:r>
      <w:r w:rsidRPr="00206120">
        <w:t>Ответы на вопросы в письменной форме.</w:t>
      </w:r>
    </w:p>
    <w:p w:rsidR="00097B28" w:rsidRPr="00206120" w:rsidRDefault="00097B28" w:rsidP="00314A5D">
      <w:pPr>
        <w:widowControl w:val="0"/>
        <w:autoSpaceDE w:val="0"/>
        <w:autoSpaceDN w:val="0"/>
        <w:adjustRightInd w:val="0"/>
        <w:jc w:val="both"/>
      </w:pPr>
    </w:p>
    <w:p w:rsidR="00097B28" w:rsidRPr="00EA56CF" w:rsidRDefault="00097B28"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097B28" w:rsidRDefault="00097B28" w:rsidP="00314A5D">
      <w:pPr>
        <w:rPr>
          <w:b/>
          <w:i/>
        </w:rPr>
      </w:pPr>
      <w:r w:rsidRPr="00206120">
        <w:rPr>
          <w:b/>
          <w:i/>
        </w:rPr>
        <w:t>Вопросы к практическому занятию:</w:t>
      </w:r>
    </w:p>
    <w:p w:rsidR="00097B28" w:rsidRDefault="00097B28" w:rsidP="00CE4D7D">
      <w:pPr>
        <w:pStyle w:val="afa"/>
      </w:pPr>
      <w:r>
        <w:t>1.</w:t>
      </w:r>
      <w:r w:rsidRPr="00A530AF">
        <w:t xml:space="preserve">Принципы инклюзивного взаимодействия. </w:t>
      </w:r>
    </w:p>
    <w:p w:rsidR="00097B28" w:rsidRDefault="00097B28" w:rsidP="00CE4D7D">
      <w:pPr>
        <w:pStyle w:val="afa"/>
      </w:pPr>
      <w:r>
        <w:t>2.</w:t>
      </w:r>
      <w:r w:rsidRPr="00A530AF">
        <w:t xml:space="preserve">Нормативно-правовое обеспечение инклюзивного взаимодействия. </w:t>
      </w:r>
    </w:p>
    <w:p w:rsidR="00097B28" w:rsidRDefault="00097B28" w:rsidP="00CE4D7D">
      <w:pPr>
        <w:pStyle w:val="afa"/>
      </w:pPr>
      <w:r>
        <w:t>3.</w:t>
      </w:r>
      <w:r w:rsidRPr="00A530AF">
        <w:t xml:space="preserve">Этические основы инклюзивного взаимодействия. </w:t>
      </w:r>
    </w:p>
    <w:p w:rsidR="00097B28" w:rsidRDefault="00097B28" w:rsidP="00CE4D7D">
      <w:pPr>
        <w:pStyle w:val="afa"/>
      </w:pPr>
      <w:r>
        <w:t>4.</w:t>
      </w:r>
      <w:r w:rsidRPr="00A530AF">
        <w:t xml:space="preserve">Характеристика возможных барьеров при инклюзивном взаимодействии. </w:t>
      </w:r>
    </w:p>
    <w:p w:rsidR="00097B28" w:rsidRPr="00206120" w:rsidRDefault="00097B28"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097B28" w:rsidRPr="00206120" w:rsidRDefault="00097B28"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097B28" w:rsidRPr="00206120" w:rsidRDefault="00097B28"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097B28" w:rsidRPr="00206120" w:rsidRDefault="00097B28"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097B28" w:rsidRPr="00206120" w:rsidRDefault="00097B28" w:rsidP="00314A5D">
      <w:pPr>
        <w:widowControl w:val="0"/>
        <w:autoSpaceDE w:val="0"/>
        <w:autoSpaceDN w:val="0"/>
        <w:adjustRightInd w:val="0"/>
      </w:pPr>
      <w:r>
        <w:rPr>
          <w:bCs/>
        </w:rPr>
        <w:t>9</w:t>
      </w:r>
      <w:r w:rsidRPr="00206120">
        <w:rPr>
          <w:bCs/>
        </w:rPr>
        <w:t xml:space="preserve">. </w:t>
      </w:r>
      <w:proofErr w:type="spellStart"/>
      <w:r w:rsidRPr="00206120">
        <w:t>Дефицитарное</w:t>
      </w:r>
      <w:proofErr w:type="spellEnd"/>
      <w:r w:rsidRPr="00206120">
        <w:t xml:space="preserve"> развитие. </w:t>
      </w:r>
    </w:p>
    <w:p w:rsidR="00097B28" w:rsidRPr="00206120" w:rsidRDefault="00097B28" w:rsidP="00314A5D">
      <w:pPr>
        <w:autoSpaceDE w:val="0"/>
        <w:autoSpaceDN w:val="0"/>
        <w:adjustRightInd w:val="0"/>
      </w:pPr>
      <w:r>
        <w:t>10</w:t>
      </w:r>
      <w:r w:rsidRPr="00206120">
        <w:t>. Искаженное развитие</w:t>
      </w:r>
    </w:p>
    <w:p w:rsidR="00097B28" w:rsidRPr="00206120" w:rsidRDefault="00097B28"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097B28" w:rsidRDefault="00097B28" w:rsidP="00314A5D">
      <w:pPr>
        <w:widowControl w:val="0"/>
        <w:autoSpaceDE w:val="0"/>
        <w:autoSpaceDN w:val="0"/>
        <w:adjustRightInd w:val="0"/>
      </w:pPr>
      <w:r>
        <w:t>12</w:t>
      </w:r>
      <w:r w:rsidRPr="00206120">
        <w:t>. Развитие детей со сложными недостатками развития.</w:t>
      </w:r>
    </w:p>
    <w:p w:rsidR="00097B28" w:rsidRPr="00206120" w:rsidRDefault="00097B28"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097B28" w:rsidRPr="00206120" w:rsidRDefault="00097B28"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097B28" w:rsidRPr="00206120" w:rsidRDefault="00097B28"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097B28" w:rsidRPr="00206120" w:rsidRDefault="00097B28"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097B28" w:rsidRPr="00206120" w:rsidRDefault="00097B28" w:rsidP="001C71C4">
      <w:pPr>
        <w:widowControl w:val="0"/>
        <w:autoSpaceDE w:val="0"/>
        <w:autoSpaceDN w:val="0"/>
        <w:adjustRightInd w:val="0"/>
        <w:rPr>
          <w:b/>
          <w:i/>
        </w:rPr>
      </w:pPr>
    </w:p>
    <w:p w:rsidR="00097B28" w:rsidRPr="00206120" w:rsidRDefault="00097B28" w:rsidP="00314A5D">
      <w:pPr>
        <w:widowControl w:val="0"/>
        <w:autoSpaceDE w:val="0"/>
        <w:autoSpaceDN w:val="0"/>
        <w:adjustRightInd w:val="0"/>
        <w:rPr>
          <w:b/>
          <w:i/>
        </w:rPr>
      </w:pPr>
      <w:r w:rsidRPr="00206120">
        <w:rPr>
          <w:b/>
          <w:i/>
        </w:rPr>
        <w:t>Задания к</w:t>
      </w:r>
      <w:r w:rsidR="00153869">
        <w:rPr>
          <w:b/>
          <w:i/>
        </w:rPr>
        <w:t xml:space="preserve"> </w:t>
      </w:r>
      <w:r w:rsidRPr="00206120">
        <w:rPr>
          <w:b/>
          <w:i/>
        </w:rPr>
        <w:t>занятию</w:t>
      </w:r>
    </w:p>
    <w:p w:rsidR="00097B28" w:rsidRPr="00206120" w:rsidRDefault="00097B28"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097B28" w:rsidRPr="00206120" w:rsidRDefault="00097B28"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097B28" w:rsidRPr="00206120" w:rsidRDefault="00097B28"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097B28" w:rsidRPr="00206120" w:rsidRDefault="00097B28"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097B28" w:rsidRPr="00206120" w:rsidRDefault="00097B28" w:rsidP="00314A5D">
      <w:pPr>
        <w:widowControl w:val="0"/>
        <w:numPr>
          <w:ilvl w:val="0"/>
          <w:numId w:val="16"/>
        </w:numPr>
        <w:autoSpaceDE w:val="0"/>
        <w:autoSpaceDN w:val="0"/>
        <w:adjustRightInd w:val="0"/>
        <w:ind w:left="0" w:firstLine="0"/>
        <w:jc w:val="both"/>
      </w:pPr>
      <w:r w:rsidRPr="00206120">
        <w:rPr>
          <w:i/>
        </w:rPr>
        <w:t>Эссе</w:t>
      </w:r>
    </w:p>
    <w:p w:rsidR="00097B28" w:rsidRPr="00206120" w:rsidRDefault="00097B28"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097B28" w:rsidRPr="00206120" w:rsidRDefault="00097B28"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097B28" w:rsidRPr="00206120" w:rsidRDefault="00097B28"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097B28" w:rsidRPr="00206120" w:rsidRDefault="00097B28"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097B28" w:rsidRPr="00206120" w:rsidRDefault="00097B28"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097B28" w:rsidRPr="00206120" w:rsidRDefault="00097B28"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097B28" w:rsidRPr="00206120" w:rsidRDefault="00097B28"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w:t>
      </w:r>
      <w:proofErr w:type="spellStart"/>
      <w:r w:rsidRPr="00206120">
        <w:t>дефицитарным</w:t>
      </w:r>
      <w:proofErr w:type="spellEnd"/>
      <w:r w:rsidRPr="00206120">
        <w:t xml:space="preserve"> развитием» (вид </w:t>
      </w:r>
      <w:proofErr w:type="spellStart"/>
      <w:r w:rsidRPr="00206120">
        <w:t>дефицитарного</w:t>
      </w:r>
      <w:proofErr w:type="spellEnd"/>
      <w:r w:rsidRPr="00206120">
        <w:t xml:space="preserve"> развития и возраст студент выбирает самостоятельно).</w:t>
      </w:r>
    </w:p>
    <w:p w:rsidR="00097B28" w:rsidRPr="00206120" w:rsidRDefault="00097B28"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097B28" w:rsidRPr="00206120" w:rsidRDefault="00097B28"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w:t>
      </w:r>
      <w:proofErr w:type="spellStart"/>
      <w:r w:rsidRPr="00206120">
        <w:t>дефицитарным</w:t>
      </w:r>
      <w:proofErr w:type="spellEnd"/>
      <w:r w:rsidRPr="00206120">
        <w:t xml:space="preserve"> развитием»</w:t>
      </w:r>
    </w:p>
    <w:p w:rsidR="00097B28" w:rsidRPr="00206120" w:rsidRDefault="00097B28"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097B28" w:rsidRPr="00206120" w:rsidTr="00B35136">
        <w:tc>
          <w:tcPr>
            <w:tcW w:w="2880" w:type="dxa"/>
            <w:tcBorders>
              <w:top w:val="single" w:sz="2" w:space="0" w:color="000000"/>
              <w:left w:val="single" w:sz="2" w:space="0" w:color="000000"/>
              <w:bottom w:val="single" w:sz="2" w:space="0" w:color="000000"/>
            </w:tcBorders>
          </w:tcPr>
          <w:p w:rsidR="00097B28" w:rsidRPr="00206120" w:rsidRDefault="00097B28" w:rsidP="00B35136">
            <w:pPr>
              <w:suppressLineNumbers/>
              <w:snapToGrid w:val="0"/>
              <w:rPr>
                <w:lang w:eastAsia="ar-SA"/>
              </w:rPr>
            </w:pPr>
            <w:r w:rsidRPr="00206120">
              <w:rPr>
                <w:lang w:eastAsia="ar-SA"/>
              </w:rPr>
              <w:t xml:space="preserve">Вариант </w:t>
            </w:r>
            <w:proofErr w:type="spellStart"/>
            <w:r w:rsidRPr="00206120">
              <w:rPr>
                <w:lang w:eastAsia="ar-SA"/>
              </w:rPr>
              <w:t>дефицитарного</w:t>
            </w:r>
            <w:proofErr w:type="spellEnd"/>
            <w:r w:rsidRPr="00206120">
              <w:rPr>
                <w:lang w:eastAsia="ar-SA"/>
              </w:rPr>
              <w:t xml:space="preserve"> развития</w:t>
            </w:r>
          </w:p>
        </w:tc>
        <w:tc>
          <w:tcPr>
            <w:tcW w:w="2750" w:type="dxa"/>
            <w:tcBorders>
              <w:top w:val="single" w:sz="2" w:space="0" w:color="000000"/>
              <w:left w:val="single" w:sz="2" w:space="0" w:color="000000"/>
              <w:bottom w:val="single" w:sz="2" w:space="0" w:color="000000"/>
            </w:tcBorders>
          </w:tcPr>
          <w:p w:rsidR="00097B28" w:rsidRPr="00206120" w:rsidRDefault="00097B28"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097B28" w:rsidRPr="00206120" w:rsidRDefault="00097B28" w:rsidP="00B35136">
            <w:pPr>
              <w:suppressLineNumbers/>
              <w:snapToGrid w:val="0"/>
              <w:rPr>
                <w:lang w:eastAsia="ar-SA"/>
              </w:rPr>
            </w:pPr>
            <w:r w:rsidRPr="00206120">
              <w:rPr>
                <w:lang w:eastAsia="ar-SA"/>
              </w:rPr>
              <w:t>Особенности психического развития</w:t>
            </w:r>
          </w:p>
        </w:tc>
      </w:tr>
      <w:tr w:rsidR="00097B28" w:rsidRPr="00206120" w:rsidTr="00B35136">
        <w:tc>
          <w:tcPr>
            <w:tcW w:w="2880" w:type="dxa"/>
            <w:tcBorders>
              <w:left w:val="single" w:sz="2" w:space="0" w:color="000000"/>
              <w:bottom w:val="single" w:sz="2" w:space="0" w:color="000000"/>
            </w:tcBorders>
          </w:tcPr>
          <w:p w:rsidR="00097B28" w:rsidRPr="00206120" w:rsidRDefault="00097B28" w:rsidP="00B35136">
            <w:pPr>
              <w:suppressLineNumbers/>
              <w:snapToGrid w:val="0"/>
              <w:rPr>
                <w:lang w:eastAsia="ar-SA"/>
              </w:rPr>
            </w:pPr>
          </w:p>
        </w:tc>
        <w:tc>
          <w:tcPr>
            <w:tcW w:w="2750" w:type="dxa"/>
            <w:tcBorders>
              <w:left w:val="single" w:sz="2" w:space="0" w:color="000000"/>
              <w:bottom w:val="single" w:sz="2" w:space="0" w:color="000000"/>
            </w:tcBorders>
          </w:tcPr>
          <w:p w:rsidR="00097B28" w:rsidRPr="00206120" w:rsidRDefault="00097B28"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097B28" w:rsidRPr="00206120" w:rsidRDefault="00097B28" w:rsidP="00B35136">
            <w:pPr>
              <w:suppressLineNumbers/>
              <w:snapToGrid w:val="0"/>
              <w:rPr>
                <w:lang w:eastAsia="ar-SA"/>
              </w:rPr>
            </w:pPr>
          </w:p>
        </w:tc>
      </w:tr>
    </w:tbl>
    <w:p w:rsidR="00097B28" w:rsidRPr="00206120" w:rsidRDefault="00097B28" w:rsidP="00314A5D">
      <w:pPr>
        <w:widowControl w:val="0"/>
        <w:autoSpaceDE w:val="0"/>
        <w:autoSpaceDN w:val="0"/>
        <w:adjustRightInd w:val="0"/>
        <w:jc w:val="both"/>
      </w:pPr>
    </w:p>
    <w:p w:rsidR="00097B28" w:rsidRPr="00206120" w:rsidRDefault="00097B28" w:rsidP="00314A5D">
      <w:pPr>
        <w:widowControl w:val="0"/>
        <w:numPr>
          <w:ilvl w:val="2"/>
          <w:numId w:val="16"/>
        </w:numPr>
        <w:autoSpaceDE w:val="0"/>
        <w:autoSpaceDN w:val="0"/>
        <w:adjustRightInd w:val="0"/>
        <w:ind w:left="0" w:firstLine="540"/>
        <w:jc w:val="both"/>
      </w:pPr>
      <w:r w:rsidRPr="00206120">
        <w:rPr>
          <w:i/>
        </w:rPr>
        <w:t>Проблемное задание</w:t>
      </w:r>
    </w:p>
    <w:p w:rsidR="00097B28" w:rsidRPr="00206120" w:rsidRDefault="00097B28"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097B28" w:rsidRPr="00206120" w:rsidRDefault="00097B28"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097B28" w:rsidRPr="00206120" w:rsidRDefault="00097B28"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097B28" w:rsidRPr="00206120" w:rsidRDefault="00097B28" w:rsidP="00314A5D">
      <w:pPr>
        <w:tabs>
          <w:tab w:val="num" w:pos="0"/>
        </w:tabs>
        <w:ind w:firstLine="540"/>
        <w:jc w:val="both"/>
        <w:rPr>
          <w:i/>
        </w:rPr>
      </w:pPr>
      <w:r w:rsidRPr="00206120">
        <w:rPr>
          <w:i/>
        </w:rPr>
        <w:t>Дискуссия</w:t>
      </w:r>
    </w:p>
    <w:p w:rsidR="00097B28" w:rsidRPr="00206120" w:rsidRDefault="00097B28"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097B28" w:rsidRPr="00206120" w:rsidRDefault="00097B28" w:rsidP="00314A5D">
      <w:pPr>
        <w:tabs>
          <w:tab w:val="num" w:pos="0"/>
        </w:tabs>
        <w:ind w:firstLine="540"/>
        <w:jc w:val="both"/>
        <w:rPr>
          <w:i/>
        </w:rPr>
      </w:pPr>
      <w:r w:rsidRPr="00206120">
        <w:rPr>
          <w:i/>
        </w:rPr>
        <w:t xml:space="preserve">Информационно-аналитический проект </w:t>
      </w:r>
    </w:p>
    <w:p w:rsidR="00097B28" w:rsidRPr="00206120" w:rsidRDefault="00097B28" w:rsidP="00314A5D">
      <w:pPr>
        <w:tabs>
          <w:tab w:val="num" w:pos="0"/>
        </w:tabs>
        <w:ind w:firstLine="540"/>
        <w:jc w:val="both"/>
      </w:pPr>
      <w:r w:rsidRPr="00206120">
        <w:t xml:space="preserve">Разработать презентацию по книге </w:t>
      </w:r>
      <w:proofErr w:type="spellStart"/>
      <w:r w:rsidRPr="00206120">
        <w:t>Личко</w:t>
      </w:r>
      <w:proofErr w:type="spellEnd"/>
      <w:r w:rsidRPr="00206120">
        <w:t xml:space="preserve"> А.Е. «Психопатии и акцентуации характера подростков». </w:t>
      </w:r>
    </w:p>
    <w:p w:rsidR="00097B28" w:rsidRPr="00206120" w:rsidRDefault="00097B28" w:rsidP="00314A5D">
      <w:pPr>
        <w:tabs>
          <w:tab w:val="num" w:pos="0"/>
        </w:tabs>
        <w:ind w:firstLine="540"/>
        <w:jc w:val="both"/>
      </w:pPr>
      <w:r w:rsidRPr="00206120">
        <w:t>Составить схему «Отличие психопатии от акцентуации характера».</w:t>
      </w:r>
    </w:p>
    <w:p w:rsidR="00097B28" w:rsidRPr="00206120" w:rsidRDefault="00097B28" w:rsidP="00314A5D">
      <w:pPr>
        <w:tabs>
          <w:tab w:val="num" w:pos="0"/>
        </w:tabs>
        <w:ind w:firstLine="540"/>
        <w:jc w:val="both"/>
        <w:rPr>
          <w:i/>
        </w:rPr>
      </w:pPr>
      <w:r w:rsidRPr="00206120">
        <w:rPr>
          <w:i/>
        </w:rPr>
        <w:t>Обсуждение</w:t>
      </w:r>
    </w:p>
    <w:p w:rsidR="00097B28" w:rsidRPr="00206120" w:rsidRDefault="00097B28"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097B28" w:rsidRPr="008C0186" w:rsidRDefault="00097B28"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206120">
        <w:rPr>
          <w:rFonts w:ascii="Times New Roman CYR" w:hAnsi="Times New Roman CYR" w:cs="Times New Roman CYR"/>
        </w:rPr>
        <w:t>гиперстеническому</w:t>
      </w:r>
      <w:proofErr w:type="spellEnd"/>
      <w:r w:rsidRPr="00206120">
        <w:rPr>
          <w:rFonts w:ascii="Times New Roman CYR" w:hAnsi="Times New Roman CYR" w:cs="Times New Roman CYR"/>
        </w:rPr>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097B28" w:rsidRPr="008C0186" w:rsidRDefault="00097B28"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00153869">
        <w:rPr>
          <w:rFonts w:ascii="Times New Roman CYR" w:hAnsi="Times New Roman CYR" w:cs="Times New Roman CYR"/>
          <w:bCs/>
        </w:rPr>
        <w:t xml:space="preserve"> </w:t>
      </w:r>
      <w:r w:rsidRPr="00206120">
        <w:rPr>
          <w:rFonts w:ascii="Times New Roman CYR" w:hAnsi="Times New Roman CYR" w:cs="Times New Roman CYR"/>
        </w:rPr>
        <w:t>Изучение особенностей развития различных категорий детей с ограниченными возможностями здоровья.</w:t>
      </w:r>
    </w:p>
    <w:p w:rsidR="00097B28" w:rsidRPr="00206120" w:rsidRDefault="00097B28"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Составление характеристик психического развития детей с различными формами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206120">
        <w:rPr>
          <w:rFonts w:ascii="Times New Roman CYR" w:hAnsi="Times New Roman CYR" w:cs="Times New Roman CYR"/>
        </w:rPr>
        <w:t>дизонтогенеза</w:t>
      </w:r>
      <w:proofErr w:type="spellEnd"/>
      <w:r w:rsidRPr="00206120">
        <w:rPr>
          <w:rFonts w:ascii="Times New Roman CYR" w:hAnsi="Times New Roman CYR" w:cs="Times New Roman CYR"/>
        </w:rPr>
        <w:t>.</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  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 xml:space="preserve">о слепоглухой Елене </w:t>
      </w:r>
      <w:proofErr w:type="spellStart"/>
      <w:r w:rsidRPr="00206120">
        <w:rPr>
          <w:rFonts w:ascii="Times New Roman CYR" w:hAnsi="Times New Roman CYR" w:cs="Times New Roman CYR"/>
        </w:rPr>
        <w:t>Келлер</w:t>
      </w:r>
      <w:proofErr w:type="spellEnd"/>
      <w:r w:rsidRPr="00206120">
        <w:rPr>
          <w:rFonts w:ascii="Times New Roman CYR" w:hAnsi="Times New Roman CYR" w:cs="Times New Roman CYR"/>
        </w:rPr>
        <w:t>.</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097B28" w:rsidRPr="00206120" w:rsidRDefault="00097B28"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097B28" w:rsidRPr="00206120" w:rsidRDefault="00097B28"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 xml:space="preserve">Соотношение устной, </w:t>
      </w:r>
      <w:proofErr w:type="spellStart"/>
      <w:r w:rsidRPr="00206120">
        <w:rPr>
          <w:rFonts w:ascii="Times New Roman CYR" w:hAnsi="Times New Roman CYR" w:cs="Times New Roman CYR"/>
          <w:iCs/>
        </w:rPr>
        <w:t>дактильной</w:t>
      </w:r>
      <w:proofErr w:type="spellEnd"/>
      <w:r w:rsidRPr="00206120">
        <w:rPr>
          <w:rFonts w:ascii="Times New Roman CYR" w:hAnsi="Times New Roman CYR" w:cs="Times New Roman CYR"/>
          <w:iCs/>
        </w:rPr>
        <w:t xml:space="preserve"> и жестовой речи в свободном общении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 xml:space="preserve">Грамматическая, синтаксическая и лексико-семантическая </w:t>
      </w:r>
      <w:proofErr w:type="spellStart"/>
      <w:r w:rsidRPr="00206120">
        <w:rPr>
          <w:rFonts w:ascii="Times New Roman CYR" w:hAnsi="Times New Roman CYR" w:cs="Times New Roman CYR"/>
          <w:iCs/>
        </w:rPr>
        <w:t>оформленность</w:t>
      </w:r>
      <w:proofErr w:type="spellEnd"/>
      <w:r w:rsidRPr="00206120">
        <w:rPr>
          <w:rFonts w:ascii="Times New Roman CYR" w:hAnsi="Times New Roman CYR" w:cs="Times New Roman CYR"/>
          <w:iCs/>
        </w:rPr>
        <w:t xml:space="preserve"> высказываний.</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097B28" w:rsidRPr="008C0186" w:rsidRDefault="00097B28"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В чем проявляется сущность </w:t>
      </w:r>
      <w:proofErr w:type="spellStart"/>
      <w:r w:rsidRPr="00206120">
        <w:rPr>
          <w:rFonts w:ascii="Times New Roman CYR" w:hAnsi="Times New Roman CYR" w:cs="Times New Roman CYR"/>
        </w:rPr>
        <w:t>слепоглухонемоты</w:t>
      </w:r>
      <w:proofErr w:type="spellEnd"/>
      <w:r w:rsidRPr="00206120">
        <w:rPr>
          <w:rFonts w:ascii="Times New Roman CYR" w:hAnsi="Times New Roman CYR" w:cs="Times New Roman CYR"/>
        </w:rPr>
        <w:t>.</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Почему необходимо было включать </w:t>
      </w:r>
      <w:proofErr w:type="spellStart"/>
      <w:r w:rsidRPr="00206120">
        <w:rPr>
          <w:rFonts w:ascii="Times New Roman CYR" w:hAnsi="Times New Roman CYR" w:cs="Times New Roman CYR"/>
        </w:rPr>
        <w:t>дактильную</w:t>
      </w:r>
      <w:proofErr w:type="spellEnd"/>
      <w:r w:rsidRPr="00206120">
        <w:rPr>
          <w:rFonts w:ascii="Times New Roman CYR" w:hAnsi="Times New Roman CYR" w:cs="Times New Roman CYR"/>
        </w:rPr>
        <w:t xml:space="preserve"> речь в процесс обучения ребенка.</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097B28" w:rsidRPr="00206120" w:rsidRDefault="00097B28"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097B28" w:rsidRPr="00206120" w:rsidRDefault="00097B28" w:rsidP="00C74686">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Анализ по предложенным схемам студентами выполняется</w:t>
      </w:r>
      <w:r w:rsidR="00153869">
        <w:rPr>
          <w:rFonts w:ascii="Times New Roman CYR" w:hAnsi="Times New Roman CYR" w:cs="Times New Roman CYR"/>
        </w:rPr>
        <w:t xml:space="preserve"> </w:t>
      </w:r>
      <w:r w:rsidRPr="00206120">
        <w:rPr>
          <w:rFonts w:ascii="Times New Roman CYR" w:hAnsi="Times New Roman CYR" w:cs="Times New Roman CYR"/>
        </w:rPr>
        <w:t>самостоятельно и обсуждается на практических занятиях.</w:t>
      </w:r>
    </w:p>
    <w:p w:rsidR="00097B28" w:rsidRPr="00206120" w:rsidRDefault="00097B28" w:rsidP="00C74686">
      <w:pPr>
        <w:widowControl w:val="0"/>
        <w:autoSpaceDE w:val="0"/>
        <w:autoSpaceDN w:val="0"/>
        <w:adjustRightInd w:val="0"/>
        <w:jc w:val="both"/>
        <w:rPr>
          <w:i/>
        </w:rPr>
      </w:pPr>
      <w:r w:rsidRPr="00206120">
        <w:rPr>
          <w:i/>
        </w:rPr>
        <w:t>Эссе</w:t>
      </w:r>
    </w:p>
    <w:p w:rsidR="00097B28" w:rsidRPr="00206120" w:rsidRDefault="00097B28" w:rsidP="00C74686">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097B28" w:rsidRPr="00206120" w:rsidRDefault="00097B28" w:rsidP="00C74686">
      <w:pPr>
        <w:widowControl w:val="0"/>
        <w:autoSpaceDE w:val="0"/>
        <w:autoSpaceDN w:val="0"/>
        <w:adjustRightInd w:val="0"/>
        <w:snapToGrid w:val="0"/>
        <w:jc w:val="both"/>
        <w:rPr>
          <w:i/>
        </w:rPr>
      </w:pPr>
      <w:r w:rsidRPr="00206120">
        <w:rPr>
          <w:i/>
        </w:rPr>
        <w:t>Информационно-аналитический проект</w:t>
      </w:r>
    </w:p>
    <w:p w:rsidR="00097B28" w:rsidRPr="00206120" w:rsidRDefault="00097B28" w:rsidP="00C74686">
      <w:pPr>
        <w:widowControl w:val="0"/>
        <w:autoSpaceDE w:val="0"/>
        <w:autoSpaceDN w:val="0"/>
        <w:adjustRightInd w:val="0"/>
        <w:jc w:val="both"/>
      </w:pPr>
      <w:r w:rsidRPr="00206120">
        <w:tab/>
        <w:t>Разработать презентацию по теме эссе</w:t>
      </w:r>
    </w:p>
    <w:p w:rsidR="00097B28" w:rsidRPr="00206120" w:rsidRDefault="00097B28" w:rsidP="00C74686">
      <w:pPr>
        <w:widowControl w:val="0"/>
        <w:autoSpaceDE w:val="0"/>
        <w:autoSpaceDN w:val="0"/>
        <w:adjustRightInd w:val="0"/>
        <w:jc w:val="both"/>
        <w:rPr>
          <w:i/>
        </w:rPr>
      </w:pPr>
      <w:r w:rsidRPr="00206120">
        <w:rPr>
          <w:i/>
        </w:rPr>
        <w:t>Дискуссия</w:t>
      </w:r>
    </w:p>
    <w:p w:rsidR="00097B28" w:rsidRPr="00206120" w:rsidRDefault="00097B28" w:rsidP="00C74686">
      <w:pPr>
        <w:widowControl w:val="0"/>
        <w:autoSpaceDE w:val="0"/>
        <w:autoSpaceDN w:val="0"/>
        <w:adjustRightInd w:val="0"/>
        <w:jc w:val="both"/>
      </w:pPr>
      <w:r w:rsidRPr="00206120">
        <w:rPr>
          <w:i/>
        </w:rPr>
        <w:tab/>
      </w:r>
      <w:r w:rsidRPr="00206120">
        <w:t>Обсудить материалы эссе и презентаций в группе</w:t>
      </w:r>
    </w:p>
    <w:p w:rsidR="00097B28" w:rsidRPr="00206120" w:rsidRDefault="00097B28" w:rsidP="00C74686">
      <w:pPr>
        <w:widowControl w:val="0"/>
        <w:autoSpaceDE w:val="0"/>
        <w:autoSpaceDN w:val="0"/>
        <w:adjustRightInd w:val="0"/>
        <w:jc w:val="both"/>
        <w:rPr>
          <w:i/>
        </w:rPr>
      </w:pPr>
      <w:r w:rsidRPr="00206120">
        <w:rPr>
          <w:i/>
        </w:rPr>
        <w:t xml:space="preserve">Ситуационная задача </w:t>
      </w:r>
    </w:p>
    <w:p w:rsidR="00097B28" w:rsidRPr="00206120" w:rsidRDefault="00097B28" w:rsidP="00C74686">
      <w:pPr>
        <w:widowControl w:val="0"/>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097B28" w:rsidRPr="00206120" w:rsidRDefault="00097B28" w:rsidP="00C74686">
      <w:pPr>
        <w:widowControl w:val="0"/>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097B28" w:rsidRPr="00206120" w:rsidRDefault="00097B28" w:rsidP="00C74686">
      <w:pPr>
        <w:widowControl w:val="0"/>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w:t>
      </w:r>
      <w:proofErr w:type="spellStart"/>
      <w:r w:rsidRPr="00206120">
        <w:rPr>
          <w:rFonts w:ascii="Times New Roman CYR" w:hAnsi="Times New Roman CYR" w:cs="Times New Roman CYR"/>
        </w:rPr>
        <w:t>самооценочные</w:t>
      </w:r>
      <w:proofErr w:type="spellEnd"/>
      <w:r w:rsidRPr="00206120">
        <w:rPr>
          <w:rFonts w:ascii="Times New Roman CYR" w:hAnsi="Times New Roman CYR" w:cs="Times New Roman CYR"/>
        </w:rPr>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097B28" w:rsidRPr="00206120" w:rsidRDefault="00097B28" w:rsidP="00C74686">
      <w:pPr>
        <w:widowControl w:val="0"/>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097B28" w:rsidRPr="00206120" w:rsidRDefault="00097B28" w:rsidP="00C74686">
      <w:pPr>
        <w:widowControl w:val="0"/>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097B28" w:rsidRPr="00206120" w:rsidRDefault="00097B28" w:rsidP="00C74686">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097B28" w:rsidRPr="00206120" w:rsidRDefault="00097B28" w:rsidP="00C74686">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097B28" w:rsidRPr="00206120" w:rsidRDefault="00097B28" w:rsidP="00C74686">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097B28" w:rsidRPr="00206120" w:rsidRDefault="00097B28" w:rsidP="00C74686">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097B28" w:rsidRPr="00206120" w:rsidRDefault="00097B28" w:rsidP="00C74686">
      <w:pPr>
        <w:autoSpaceDE w:val="0"/>
        <w:autoSpaceDN w:val="0"/>
        <w:adjustRightInd w:val="0"/>
        <w:ind w:firstLine="540"/>
        <w:jc w:val="both"/>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097B28" w:rsidRPr="00206120" w:rsidRDefault="00097B28" w:rsidP="00C74686">
      <w:pPr>
        <w:autoSpaceDE w:val="0"/>
        <w:autoSpaceDN w:val="0"/>
        <w:adjustRightInd w:val="0"/>
        <w:ind w:firstLine="540"/>
        <w:jc w:val="both"/>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097B28" w:rsidRPr="00206120" w:rsidRDefault="00097B28" w:rsidP="00C74686">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и дает слово тому, кто первый нашел сравнение и поднял руку. Например, бант может быть ассоциирован с цветком, с бабочкой, в</w:t>
      </w:r>
      <w:r w:rsidR="00153869">
        <w:rPr>
          <w:rFonts w:ascii="Times New Roman CYR" w:hAnsi="Times New Roman CYR" w:cs="Times New Roman CYR"/>
        </w:rPr>
        <w:t>и</w:t>
      </w:r>
      <w:r w:rsidRPr="00206120">
        <w:rPr>
          <w:rFonts w:ascii="Times New Roman CYR" w:hAnsi="Times New Roman CYR" w:cs="Times New Roman CYR"/>
        </w:rPr>
        <w:t xml:space="preserve">нтом вертолета, с цифрой </w:t>
      </w:r>
      <w:r w:rsidRPr="00206120">
        <w:t xml:space="preserve">«8», </w:t>
      </w:r>
      <w:r w:rsidRPr="00206120">
        <w:rPr>
          <w:rFonts w:ascii="Times New Roman CYR" w:hAnsi="Times New Roman CYR" w:cs="Times New Roman CYR"/>
        </w:rPr>
        <w:t xml:space="preserve">которая лежит на боку. Отгадавший выбирает новых </w:t>
      </w:r>
      <w:proofErr w:type="spellStart"/>
      <w:r w:rsidRPr="00206120">
        <w:rPr>
          <w:rFonts w:ascii="Times New Roman CYR" w:hAnsi="Times New Roman CYR" w:cs="Times New Roman CYR"/>
        </w:rPr>
        <w:t>отгадывальщиков</w:t>
      </w:r>
      <w:proofErr w:type="spellEnd"/>
      <w:r w:rsidRPr="00206120">
        <w:rPr>
          <w:rFonts w:ascii="Times New Roman CYR" w:hAnsi="Times New Roman CYR" w:cs="Times New Roman CYR"/>
        </w:rPr>
        <w:t xml:space="preserve"> и предлагает следующий предмет для ассоциации.</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097B28" w:rsidRPr="00206120" w:rsidRDefault="00097B28"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10. Слово</w:t>
      </w:r>
      <w:r w:rsidR="00153869">
        <w:rPr>
          <w:rFonts w:ascii="Times New Roman CYR" w:hAnsi="Times New Roman CYR" w:cs="Times New Roman CYR"/>
          <w:bCs/>
        </w:rPr>
        <w:t xml:space="preserve"> </w:t>
      </w:r>
      <w:r w:rsidRPr="00206120">
        <w:rPr>
          <w:rFonts w:ascii="Times New Roman CYR" w:hAnsi="Times New Roman CYR" w:cs="Times New Roman CYR"/>
          <w:bCs/>
        </w:rPr>
        <w:t>ассоциации</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097B28" w:rsidRPr="00206120" w:rsidRDefault="00097B2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097B28" w:rsidRPr="00206120" w:rsidRDefault="00097B2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097B28" w:rsidRPr="00206120" w:rsidRDefault="00097B28"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097B28" w:rsidRPr="00206120" w:rsidRDefault="00097B28" w:rsidP="00314A5D">
      <w:pPr>
        <w:widowControl w:val="0"/>
        <w:tabs>
          <w:tab w:val="left" w:pos="540"/>
        </w:tabs>
        <w:autoSpaceDE w:val="0"/>
        <w:autoSpaceDN w:val="0"/>
        <w:adjustRightInd w:val="0"/>
        <w:ind w:firstLine="540"/>
        <w:rPr>
          <w:i/>
        </w:rPr>
      </w:pPr>
      <w:r w:rsidRPr="00206120">
        <w:rPr>
          <w:i/>
        </w:rPr>
        <w:t>Подготовка карт памяти</w:t>
      </w:r>
    </w:p>
    <w:p w:rsidR="00097B28" w:rsidRPr="00206120" w:rsidRDefault="00097B28" w:rsidP="00314A5D">
      <w:pPr>
        <w:widowControl w:val="0"/>
        <w:tabs>
          <w:tab w:val="left" w:pos="540"/>
        </w:tabs>
        <w:autoSpaceDE w:val="0"/>
        <w:autoSpaceDN w:val="0"/>
        <w:adjustRightInd w:val="0"/>
        <w:ind w:firstLine="540"/>
      </w:pPr>
      <w:r w:rsidRPr="00206120">
        <w:t>Составить карту памяти по данной теме</w:t>
      </w:r>
    </w:p>
    <w:p w:rsidR="00097B28" w:rsidRPr="00206120" w:rsidRDefault="00097B28"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w:t>
      </w:r>
      <w:proofErr w:type="spellStart"/>
      <w:r w:rsidRPr="00206120">
        <w:t>надстраивающихся</w:t>
      </w:r>
      <w:proofErr w:type="spellEnd"/>
      <w:r w:rsidRPr="00206120">
        <w:t>, выравнивающих процессов в развитии и поведении (Л.С. Выготский).</w:t>
      </w:r>
    </w:p>
    <w:p w:rsidR="00097B28" w:rsidRPr="00206120" w:rsidRDefault="00097B28" w:rsidP="00314A5D">
      <w:pPr>
        <w:widowControl w:val="0"/>
        <w:autoSpaceDE w:val="0"/>
        <w:autoSpaceDN w:val="0"/>
        <w:adjustRightInd w:val="0"/>
        <w:jc w:val="center"/>
      </w:pPr>
      <w:r w:rsidRPr="00206120">
        <w:t>Виды компенсации</w:t>
      </w:r>
    </w:p>
    <w:p w:rsidR="00097B28" w:rsidRPr="00206120" w:rsidRDefault="00153869" w:rsidP="00314A5D">
      <w:pPr>
        <w:widowControl w:val="0"/>
        <w:autoSpaceDE w:val="0"/>
        <w:autoSpaceDN w:val="0"/>
        <w:adjustRightInd w:val="0"/>
        <w:jc w:val="both"/>
        <w:rPr>
          <w:b/>
        </w:rPr>
      </w:pPr>
      <w:r>
        <w:rPr>
          <w:noProof/>
        </w:rPr>
        <w:pict>
          <v:line id="_x0000_s1026" style="position:absolute;left:0;text-align:left;flip:x;z-index:1" from="153pt,3.95pt" to="207pt,21.95pt" strokeweight=".26mm">
            <v:stroke endarrow="block" joinstyle="miter" endcap="square"/>
          </v:line>
        </w:pict>
      </w:r>
      <w:r>
        <w:rPr>
          <w:noProof/>
        </w:rPr>
        <w:pict>
          <v:line id="_x0000_s1027" style="position:absolute;left:0;text-align:left;z-index:2" from="252pt,3.95pt" to="297pt,21.95pt" strokeweight=".26mm">
            <v:stroke endarrow="block" joinstyle="miter" endcap="square"/>
          </v:line>
        </w:pict>
      </w:r>
    </w:p>
    <w:p w:rsidR="00097B28" w:rsidRPr="00206120" w:rsidRDefault="00097B28" w:rsidP="00314A5D">
      <w:pPr>
        <w:widowControl w:val="0"/>
        <w:autoSpaceDE w:val="0"/>
        <w:autoSpaceDN w:val="0"/>
        <w:adjustRightInd w:val="0"/>
        <w:jc w:val="both"/>
        <w:rPr>
          <w:i/>
        </w:rPr>
      </w:pPr>
    </w:p>
    <w:p w:rsidR="00097B28" w:rsidRPr="00206120" w:rsidRDefault="00097B28" w:rsidP="00314A5D">
      <w:pPr>
        <w:widowControl w:val="0"/>
        <w:autoSpaceDE w:val="0"/>
        <w:autoSpaceDN w:val="0"/>
        <w:adjustRightInd w:val="0"/>
        <w:jc w:val="both"/>
      </w:pPr>
      <w:r w:rsidRPr="00206120">
        <w:rPr>
          <w:i/>
        </w:rPr>
        <w:t xml:space="preserve">                                       Внутрисистемная                  Межсистемная</w:t>
      </w:r>
    </w:p>
    <w:p w:rsidR="00097B28" w:rsidRPr="00206120" w:rsidRDefault="00097B28" w:rsidP="00314A5D">
      <w:pPr>
        <w:widowControl w:val="0"/>
        <w:autoSpaceDE w:val="0"/>
        <w:autoSpaceDN w:val="0"/>
        <w:adjustRightInd w:val="0"/>
        <w:jc w:val="both"/>
      </w:pPr>
    </w:p>
    <w:p w:rsidR="00097B28" w:rsidRPr="00206120" w:rsidRDefault="00097B28"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w:t>
      </w:r>
      <w:proofErr w:type="spellStart"/>
      <w:r w:rsidRPr="00206120">
        <w:t>самопринятия</w:t>
      </w:r>
      <w:proofErr w:type="spellEnd"/>
      <w:r w:rsidRPr="00206120">
        <w:t xml:space="preserve"> в связи с переживанием несостоятельности в тех или иных аспектах жизни.</w:t>
      </w:r>
    </w:p>
    <w:p w:rsidR="00097B28" w:rsidRPr="00206120" w:rsidRDefault="00097B28" w:rsidP="00314A5D">
      <w:pPr>
        <w:widowControl w:val="0"/>
        <w:autoSpaceDE w:val="0"/>
        <w:autoSpaceDN w:val="0"/>
        <w:adjustRightInd w:val="0"/>
        <w:ind w:firstLine="708"/>
        <w:jc w:val="both"/>
      </w:pPr>
      <w:r w:rsidRPr="00206120">
        <w:rPr>
          <w:i/>
        </w:rPr>
        <w:t>Этапы компенсации</w:t>
      </w:r>
      <w:r w:rsidRPr="00206120">
        <w:t>:</w:t>
      </w:r>
    </w:p>
    <w:p w:rsidR="00097B28" w:rsidRPr="00206120" w:rsidRDefault="00097B28" w:rsidP="00314A5D">
      <w:pPr>
        <w:widowControl w:val="0"/>
        <w:autoSpaceDE w:val="0"/>
        <w:autoSpaceDN w:val="0"/>
        <w:adjustRightInd w:val="0"/>
        <w:jc w:val="both"/>
      </w:pPr>
      <w:r w:rsidRPr="00206120">
        <w:tab/>
        <w:t>- обнаружение нарушения в работе организма;</w:t>
      </w:r>
    </w:p>
    <w:p w:rsidR="00097B28" w:rsidRPr="00206120" w:rsidRDefault="00097B28" w:rsidP="00314A5D">
      <w:pPr>
        <w:widowControl w:val="0"/>
        <w:autoSpaceDE w:val="0"/>
        <w:autoSpaceDN w:val="0"/>
        <w:adjustRightInd w:val="0"/>
        <w:jc w:val="both"/>
      </w:pPr>
      <w:r w:rsidRPr="00206120">
        <w:tab/>
        <w:t>- оценка параметров нарушения, его локализации и выраженности;</w:t>
      </w:r>
    </w:p>
    <w:p w:rsidR="00097B28" w:rsidRPr="00206120" w:rsidRDefault="00097B28"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097B28" w:rsidRPr="00206120" w:rsidRDefault="00097B28" w:rsidP="00314A5D">
      <w:pPr>
        <w:widowControl w:val="0"/>
        <w:autoSpaceDE w:val="0"/>
        <w:autoSpaceDN w:val="0"/>
        <w:adjustRightInd w:val="0"/>
        <w:jc w:val="both"/>
      </w:pPr>
      <w:r w:rsidRPr="00206120">
        <w:tab/>
        <w:t>- отслеживание реализации программы;</w:t>
      </w:r>
    </w:p>
    <w:p w:rsidR="00097B28" w:rsidRPr="00206120" w:rsidRDefault="00097B28" w:rsidP="00314A5D">
      <w:pPr>
        <w:widowControl w:val="0"/>
        <w:autoSpaceDE w:val="0"/>
        <w:autoSpaceDN w:val="0"/>
        <w:adjustRightInd w:val="0"/>
        <w:jc w:val="both"/>
        <w:rPr>
          <w:i/>
        </w:rPr>
      </w:pPr>
      <w:r w:rsidRPr="00206120">
        <w:tab/>
        <w:t>- закрепление достигнутых результатов.</w:t>
      </w:r>
    </w:p>
    <w:p w:rsidR="00097B28" w:rsidRPr="00206120" w:rsidRDefault="00097B28" w:rsidP="00314A5D">
      <w:pPr>
        <w:widowControl w:val="0"/>
        <w:autoSpaceDE w:val="0"/>
        <w:autoSpaceDN w:val="0"/>
        <w:adjustRightInd w:val="0"/>
        <w:ind w:firstLine="540"/>
        <w:jc w:val="both"/>
      </w:pPr>
      <w:r w:rsidRPr="00206120">
        <w:rPr>
          <w:i/>
        </w:rPr>
        <w:t>Коррекция</w:t>
      </w:r>
      <w:r w:rsidR="00153869">
        <w:rPr>
          <w:i/>
        </w:rPr>
        <w:t xml:space="preserve"> </w:t>
      </w:r>
      <w:r w:rsidRPr="00206120">
        <w:rPr>
          <w:i/>
        </w:rPr>
        <w:t xml:space="preserve">отклоняющегося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097B28" w:rsidRPr="00206120" w:rsidRDefault="00097B28"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097B28" w:rsidRPr="00206120" w:rsidRDefault="00097B28" w:rsidP="00314A5D">
      <w:pPr>
        <w:suppressAutoHyphens/>
        <w:ind w:firstLine="540"/>
        <w:jc w:val="both"/>
        <w:rPr>
          <w:lang w:eastAsia="ar-SA"/>
        </w:rPr>
      </w:pPr>
      <w:r w:rsidRPr="00206120">
        <w:rPr>
          <w:lang w:eastAsia="ar-SA"/>
        </w:rPr>
        <w:t xml:space="preserve">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w:t>
      </w:r>
      <w:proofErr w:type="spellStart"/>
      <w:r w:rsidRPr="00206120">
        <w:rPr>
          <w:lang w:eastAsia="ar-SA"/>
        </w:rPr>
        <w:t>Лурии</w:t>
      </w:r>
      <w:proofErr w:type="spellEnd"/>
      <w:r w:rsidRPr="00206120">
        <w:rPr>
          <w:lang w:eastAsia="ar-SA"/>
        </w:rPr>
        <w:t>, В. Штерна, А. Адлер и др.</w:t>
      </w:r>
    </w:p>
    <w:p w:rsidR="00097B28" w:rsidRPr="00206120" w:rsidRDefault="00097B28" w:rsidP="00314A5D">
      <w:pPr>
        <w:suppressAutoHyphens/>
        <w:ind w:firstLine="540"/>
        <w:jc w:val="both"/>
        <w:rPr>
          <w:lang w:eastAsia="ar-SA"/>
        </w:rPr>
      </w:pPr>
      <w:r w:rsidRPr="00206120">
        <w:rPr>
          <w:lang w:eastAsia="ar-SA"/>
        </w:rPr>
        <w:t xml:space="preserve">Функциональные системы обладают высокой пластичностью и способностью к </w:t>
      </w:r>
      <w:proofErr w:type="spellStart"/>
      <w:r w:rsidRPr="00206120">
        <w:rPr>
          <w:lang w:eastAsia="ar-SA"/>
        </w:rPr>
        <w:t>перестраиванию</w:t>
      </w:r>
      <w:proofErr w:type="spellEnd"/>
      <w:r w:rsidRPr="00206120">
        <w:rPr>
          <w:lang w:eastAsia="ar-SA"/>
        </w:rPr>
        <w:t>. Именно эта способность лежит в основе механизмов компенсации перестроек.</w:t>
      </w:r>
    </w:p>
    <w:p w:rsidR="00097B28" w:rsidRPr="00206120" w:rsidRDefault="00097B28"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097B28" w:rsidRPr="00206120" w:rsidRDefault="00097B28"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097B28" w:rsidRPr="00206120" w:rsidRDefault="00097B28"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097B28" w:rsidRPr="00206120" w:rsidRDefault="00097B28"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097B28" w:rsidRPr="00206120" w:rsidRDefault="00097B28"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097B28" w:rsidRPr="00206120" w:rsidRDefault="00097B28"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097B28" w:rsidRPr="00206120" w:rsidRDefault="00097B28"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097B28" w:rsidRPr="00206120" w:rsidRDefault="00097B28"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097B28" w:rsidRPr="00206120" w:rsidRDefault="00097B28"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097B28" w:rsidRPr="00206120" w:rsidRDefault="00097B28"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097B28" w:rsidRPr="00206120" w:rsidRDefault="00097B28"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097B28" w:rsidRPr="00206120" w:rsidRDefault="00097B28" w:rsidP="00314A5D">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097B28" w:rsidRPr="00206120" w:rsidRDefault="00097B28"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097B28" w:rsidRPr="00206120" w:rsidRDefault="00097B28"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r w:rsidR="00153869">
        <w:rPr>
          <w:rFonts w:ascii="Times New Roman CYR" w:hAnsi="Times New Roman CYR" w:cs="Times New Roman CYR"/>
          <w:b/>
          <w:bCs/>
          <w:sz w:val="28"/>
          <w:szCs w:val="20"/>
          <w:lang w:eastAsia="ar-SA"/>
        </w:rPr>
        <w:t xml:space="preserve"> </w:t>
      </w:r>
      <w:proofErr w:type="spellStart"/>
      <w:r w:rsidRPr="00206120">
        <w:rPr>
          <w:lang w:eastAsia="ar-SA"/>
        </w:rPr>
        <w:t>псевдокомпенсация</w:t>
      </w:r>
      <w:proofErr w:type="spellEnd"/>
      <w:r w:rsidRPr="00206120">
        <w:rPr>
          <w:lang w:eastAsia="ar-SA"/>
        </w:rPr>
        <w:t xml:space="preserve">. Оно фиксирует устойчивые тенденции личности неадекватно использовать защитные механизмы и </w:t>
      </w:r>
      <w:proofErr w:type="spellStart"/>
      <w:r w:rsidRPr="00206120">
        <w:rPr>
          <w:lang w:eastAsia="ar-SA"/>
        </w:rPr>
        <w:t>копинг</w:t>
      </w:r>
      <w:proofErr w:type="spellEnd"/>
      <w:r w:rsidRPr="00206120">
        <w:rPr>
          <w:lang w:eastAsia="ar-SA"/>
        </w:rPr>
        <w:t>-стратегии, не позволяющие человеку найти продуктивный выход из сложившийся кризисной ситуации.</w:t>
      </w:r>
    </w:p>
    <w:p w:rsidR="00097B28" w:rsidRPr="00206120" w:rsidRDefault="00097B28"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w:t>
      </w:r>
      <w:proofErr w:type="spellStart"/>
      <w:r w:rsidRPr="00206120">
        <w:rPr>
          <w:lang w:eastAsia="ar-SA"/>
        </w:rPr>
        <w:t>гиперкомпенсация</w:t>
      </w:r>
      <w:proofErr w:type="spellEnd"/>
      <w:r w:rsidRPr="00206120">
        <w:rPr>
          <w:lang w:eastAsia="ar-SA"/>
        </w:rPr>
        <w:t xml:space="preserve">». Дать однозначное определение этого термина весьма сложно, ибо он трактуется крайне противоречиво. Иногда его используют как синоним </w:t>
      </w:r>
      <w:proofErr w:type="spellStart"/>
      <w:r w:rsidRPr="00206120">
        <w:rPr>
          <w:lang w:eastAsia="ar-SA"/>
        </w:rPr>
        <w:t>псевдокомпенсации</w:t>
      </w:r>
      <w:proofErr w:type="spellEnd"/>
      <w:r w:rsidRPr="00206120">
        <w:rPr>
          <w:lang w:eastAsia="ar-SA"/>
        </w:rPr>
        <w:t xml:space="preserve"> в смысле неадекватности выбора средств восстановления.</w:t>
      </w:r>
    </w:p>
    <w:p w:rsidR="00097B28" w:rsidRPr="00206120" w:rsidRDefault="00097B28"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w:t>
      </w:r>
      <w:proofErr w:type="spellStart"/>
      <w:r w:rsidRPr="00206120">
        <w:rPr>
          <w:lang w:eastAsia="ar-SA"/>
        </w:rPr>
        <w:t>гиперкомпенсации</w:t>
      </w:r>
      <w:proofErr w:type="spellEnd"/>
      <w:r w:rsidRPr="00206120">
        <w:rPr>
          <w:lang w:eastAsia="ar-SA"/>
        </w:rPr>
        <w:t xml:space="preserve">, указывая на то, что механизм ее реализации связан с естественным для человека </w:t>
      </w:r>
      <w:r w:rsidRPr="00206120">
        <w:rPr>
          <w:i/>
          <w:lang w:eastAsia="ar-SA"/>
        </w:rPr>
        <w:t xml:space="preserve">чувством </w:t>
      </w:r>
      <w:proofErr w:type="spellStart"/>
      <w:r w:rsidRPr="00206120">
        <w:rPr>
          <w:i/>
          <w:lang w:eastAsia="ar-SA"/>
        </w:rPr>
        <w:t>малоценности</w:t>
      </w:r>
      <w:proofErr w:type="spellEnd"/>
      <w:r w:rsidRPr="00206120">
        <w:rPr>
          <w:i/>
          <w:lang w:eastAsia="ar-SA"/>
        </w:rPr>
        <w:t>,</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097B28" w:rsidRPr="00206120" w:rsidRDefault="00097B28"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097B28" w:rsidRPr="00206120" w:rsidRDefault="00097B28" w:rsidP="00314A5D">
      <w:pPr>
        <w:widowControl w:val="0"/>
        <w:autoSpaceDE w:val="0"/>
        <w:autoSpaceDN w:val="0"/>
        <w:adjustRightInd w:val="0"/>
      </w:pPr>
    </w:p>
    <w:p w:rsidR="00097B28" w:rsidRPr="00032556" w:rsidRDefault="00097B28"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097B28" w:rsidRPr="00206120" w:rsidRDefault="00097B28" w:rsidP="00314A5D">
      <w:pPr>
        <w:rPr>
          <w:b/>
          <w:i/>
        </w:rPr>
      </w:pPr>
    </w:p>
    <w:p w:rsidR="00097B28" w:rsidRDefault="00097B28" w:rsidP="00314A5D">
      <w:pPr>
        <w:rPr>
          <w:b/>
          <w:i/>
        </w:rPr>
      </w:pPr>
      <w:r w:rsidRPr="00206120">
        <w:rPr>
          <w:b/>
          <w:i/>
        </w:rPr>
        <w:t>Вопросы к практическому занятию:</w:t>
      </w:r>
    </w:p>
    <w:p w:rsidR="00097B28" w:rsidRDefault="00097B28" w:rsidP="0030792F">
      <w:pPr>
        <w:shd w:val="clear" w:color="auto" w:fill="FFFFFF"/>
        <w:jc w:val="both"/>
      </w:pPr>
      <w:r>
        <w:t xml:space="preserve">1.Социальная инклюзия в образовании. </w:t>
      </w:r>
    </w:p>
    <w:p w:rsidR="00097B28" w:rsidRDefault="00097B28" w:rsidP="0030792F">
      <w:pPr>
        <w:shd w:val="clear" w:color="auto" w:fill="FFFFFF"/>
        <w:jc w:val="both"/>
      </w:pPr>
      <w:r>
        <w:t xml:space="preserve">2.Инклюзия в детских учреждениях. </w:t>
      </w:r>
    </w:p>
    <w:p w:rsidR="00097B28" w:rsidRDefault="00097B28" w:rsidP="0030792F">
      <w:pPr>
        <w:shd w:val="clear" w:color="auto" w:fill="FFFFFF"/>
        <w:jc w:val="both"/>
      </w:pPr>
      <w:r>
        <w:t xml:space="preserve">3.Инклюзия в общем образовании. </w:t>
      </w:r>
    </w:p>
    <w:p w:rsidR="00097B28" w:rsidRDefault="00097B28" w:rsidP="0030792F">
      <w:pPr>
        <w:shd w:val="clear" w:color="auto" w:fill="FFFFFF"/>
        <w:jc w:val="both"/>
      </w:pPr>
      <w:r>
        <w:t>4.Инклюзивные практики в профессиональном образовании.</w:t>
      </w:r>
    </w:p>
    <w:p w:rsidR="00097B28" w:rsidRDefault="00097B28" w:rsidP="0030792F">
      <w:pPr>
        <w:shd w:val="clear" w:color="auto" w:fill="FFFFFF"/>
        <w:jc w:val="both"/>
      </w:pPr>
      <w:r>
        <w:t>5.Инклюзия в сфере социального обслуживания и социальной защиты.</w:t>
      </w:r>
    </w:p>
    <w:p w:rsidR="00097B28" w:rsidRPr="00206120" w:rsidRDefault="00097B28" w:rsidP="00314A5D">
      <w:pPr>
        <w:widowControl w:val="0"/>
        <w:autoSpaceDE w:val="0"/>
        <w:autoSpaceDN w:val="0"/>
        <w:adjustRightInd w:val="0"/>
        <w:jc w:val="both"/>
      </w:pPr>
      <w:r>
        <w:rPr>
          <w:bCs/>
        </w:rPr>
        <w:t>6.</w:t>
      </w:r>
      <w:r w:rsidRPr="00206120">
        <w:t>Теоретические основы социализации.</w:t>
      </w:r>
    </w:p>
    <w:p w:rsidR="00097B28" w:rsidRPr="00206120" w:rsidRDefault="00097B28"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097B28" w:rsidRPr="00206120" w:rsidRDefault="00097B28"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097B28" w:rsidRPr="00206120" w:rsidRDefault="00097B28"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097B28" w:rsidRPr="00206120" w:rsidRDefault="00097B28" w:rsidP="00314A5D">
      <w:pPr>
        <w:widowControl w:val="0"/>
        <w:autoSpaceDE w:val="0"/>
        <w:autoSpaceDN w:val="0"/>
        <w:adjustRightInd w:val="0"/>
        <w:jc w:val="both"/>
      </w:pPr>
      <w:r>
        <w:rPr>
          <w:bCs/>
        </w:rPr>
        <w:t>10.</w:t>
      </w:r>
      <w:r w:rsidRPr="00206120">
        <w:t>Интеграция лиц с ОВЗ в общество.</w:t>
      </w:r>
    </w:p>
    <w:p w:rsidR="00097B28" w:rsidRPr="00206120" w:rsidRDefault="00097B28" w:rsidP="00314A5D">
      <w:pPr>
        <w:widowControl w:val="0"/>
        <w:autoSpaceDE w:val="0"/>
        <w:autoSpaceDN w:val="0"/>
        <w:adjustRightInd w:val="0"/>
        <w:rPr>
          <w:b/>
          <w:i/>
        </w:rPr>
      </w:pPr>
      <w:r w:rsidRPr="00206120">
        <w:rPr>
          <w:b/>
          <w:i/>
        </w:rPr>
        <w:t>Задания к занятию</w:t>
      </w:r>
    </w:p>
    <w:p w:rsidR="00097B28" w:rsidRPr="00206120" w:rsidRDefault="00097B28" w:rsidP="00314A5D">
      <w:pPr>
        <w:widowControl w:val="0"/>
        <w:autoSpaceDE w:val="0"/>
        <w:autoSpaceDN w:val="0"/>
        <w:adjustRightInd w:val="0"/>
        <w:rPr>
          <w:i/>
        </w:rPr>
      </w:pPr>
      <w:r w:rsidRPr="00206120">
        <w:rPr>
          <w:i/>
        </w:rPr>
        <w:t>Проблемно-аналитическое задание</w:t>
      </w:r>
    </w:p>
    <w:p w:rsidR="00097B28" w:rsidRPr="00206120" w:rsidRDefault="00097B28"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097B28" w:rsidRPr="00206120" w:rsidRDefault="00097B28" w:rsidP="00314A5D">
      <w:pPr>
        <w:widowControl w:val="0"/>
        <w:autoSpaceDE w:val="0"/>
        <w:autoSpaceDN w:val="0"/>
        <w:adjustRightInd w:val="0"/>
        <w:jc w:val="both"/>
        <w:rPr>
          <w:i/>
        </w:rPr>
      </w:pPr>
      <w:r w:rsidRPr="00206120">
        <w:rPr>
          <w:i/>
        </w:rPr>
        <w:t>Эссе</w:t>
      </w:r>
    </w:p>
    <w:p w:rsidR="00097B28" w:rsidRPr="00206120" w:rsidRDefault="00097B28"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097B28" w:rsidRPr="00206120" w:rsidRDefault="00097B28" w:rsidP="00314A5D">
      <w:pPr>
        <w:widowControl w:val="0"/>
        <w:autoSpaceDE w:val="0"/>
        <w:autoSpaceDN w:val="0"/>
        <w:adjustRightInd w:val="0"/>
        <w:jc w:val="both"/>
        <w:rPr>
          <w:i/>
        </w:rPr>
      </w:pPr>
      <w:r w:rsidRPr="00206120">
        <w:rPr>
          <w:i/>
        </w:rPr>
        <w:t>Информационно-аналитический проект</w:t>
      </w:r>
    </w:p>
    <w:p w:rsidR="00097B28" w:rsidRPr="00206120" w:rsidRDefault="00097B28" w:rsidP="00314A5D">
      <w:pPr>
        <w:widowControl w:val="0"/>
        <w:autoSpaceDE w:val="0"/>
        <w:autoSpaceDN w:val="0"/>
        <w:adjustRightInd w:val="0"/>
        <w:jc w:val="both"/>
      </w:pPr>
      <w:r w:rsidRPr="00206120">
        <w:rPr>
          <w:i/>
        </w:rPr>
        <w:tab/>
      </w:r>
      <w:r w:rsidRPr="00206120">
        <w:t>Составить презентацию по теме «</w:t>
      </w:r>
      <w:proofErr w:type="spellStart"/>
      <w:r w:rsidRPr="00206120">
        <w:t>Десоциализирующая</w:t>
      </w:r>
      <w:proofErr w:type="spellEnd"/>
      <w:r w:rsidRPr="00206120">
        <w:t xml:space="preserve"> семья»</w:t>
      </w:r>
    </w:p>
    <w:p w:rsidR="00097B28" w:rsidRPr="00206120" w:rsidRDefault="00097B28" w:rsidP="00314A5D">
      <w:pPr>
        <w:widowControl w:val="0"/>
        <w:autoSpaceDE w:val="0"/>
        <w:autoSpaceDN w:val="0"/>
        <w:adjustRightInd w:val="0"/>
        <w:jc w:val="both"/>
        <w:rPr>
          <w:i/>
        </w:rPr>
      </w:pPr>
      <w:r w:rsidRPr="00206120">
        <w:rPr>
          <w:i/>
        </w:rPr>
        <w:t>Дискуссия</w:t>
      </w:r>
    </w:p>
    <w:p w:rsidR="00097B28" w:rsidRPr="00206120" w:rsidRDefault="00097B28"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097B28" w:rsidRPr="00206120" w:rsidRDefault="00097B28" w:rsidP="00314A5D">
      <w:pPr>
        <w:widowControl w:val="0"/>
        <w:autoSpaceDE w:val="0"/>
        <w:autoSpaceDN w:val="0"/>
        <w:adjustRightInd w:val="0"/>
        <w:jc w:val="both"/>
        <w:rPr>
          <w:i/>
        </w:rPr>
      </w:pPr>
      <w:r w:rsidRPr="00206120">
        <w:rPr>
          <w:i/>
        </w:rPr>
        <w:t>Ситуационная задача</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w:t>
      </w:r>
      <w:proofErr w:type="spellStart"/>
      <w:r w:rsidRPr="00206120">
        <w:rPr>
          <w:rFonts w:ascii="Times New Roman CYR" w:hAnsi="Times New Roman CYR" w:cs="Times New Roman CYR"/>
        </w:rPr>
        <w:t>конкретноситуативным</w:t>
      </w:r>
      <w:proofErr w:type="spellEnd"/>
      <w:r w:rsidRPr="00206120">
        <w:rPr>
          <w:rFonts w:ascii="Times New Roman CYR" w:hAnsi="Times New Roman CYR" w:cs="Times New Roman CYR"/>
        </w:rPr>
        <w:t xml:space="preserve"> признакам. Понимание пословиц, поговорок, аналогий недоступно. Критичность недостаточна. Оказание помощи не улучшает результаты. Самооценка занижена, </w:t>
      </w:r>
      <w:proofErr w:type="spellStart"/>
      <w:r w:rsidRPr="00206120">
        <w:rPr>
          <w:rFonts w:ascii="Times New Roman CYR" w:hAnsi="Times New Roman CYR" w:cs="Times New Roman CYR"/>
        </w:rPr>
        <w:t>недифференцирована</w:t>
      </w:r>
      <w:proofErr w:type="spellEnd"/>
      <w:r w:rsidRPr="00206120">
        <w:rPr>
          <w:rFonts w:ascii="Times New Roman CYR" w:hAnsi="Times New Roman CYR" w:cs="Times New Roman CYR"/>
        </w:rPr>
        <w:t xml:space="preserve">. Усвоение школьных навыков резко недостаточно: чтение с ошибками, затруднено понимание прочитанного, решение задач на 2 действия недоступно.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097B28" w:rsidRPr="00206120" w:rsidRDefault="00097B28"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097B28" w:rsidRPr="00206120" w:rsidRDefault="00097B28"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097B28" w:rsidRPr="00206120" w:rsidRDefault="00097B28"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097B28" w:rsidRPr="00206120" w:rsidRDefault="00097B2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097B28" w:rsidRPr="00206120" w:rsidRDefault="00097B28" w:rsidP="00153869">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097B28" w:rsidRPr="00206120" w:rsidRDefault="00097B28" w:rsidP="00153869">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097B28" w:rsidRPr="00206120" w:rsidRDefault="00097B28" w:rsidP="00153869">
      <w:pPr>
        <w:tabs>
          <w:tab w:val="left"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097B28" w:rsidRPr="00206120" w:rsidRDefault="00097B28" w:rsidP="00153869">
      <w:pPr>
        <w:tabs>
          <w:tab w:val="left"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097B28" w:rsidRPr="00206120" w:rsidRDefault="00097B28" w:rsidP="00153869">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097B28" w:rsidRPr="00206120" w:rsidRDefault="00097B28" w:rsidP="00153869">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 xml:space="preserve">Структура современной </w:t>
      </w:r>
      <w:proofErr w:type="spellStart"/>
      <w:r w:rsidRPr="00206120">
        <w:rPr>
          <w:rFonts w:ascii="Times New Roman CYR" w:hAnsi="Times New Roman CYR" w:cs="Times New Roman CYR"/>
          <w:iCs/>
        </w:rPr>
        <w:t>социалъно</w:t>
      </w:r>
      <w:proofErr w:type="spellEnd"/>
      <w:r w:rsidRPr="00206120">
        <w:rPr>
          <w:rFonts w:ascii="Times New Roman CYR" w:hAnsi="Times New Roman CYR" w:cs="Times New Roman CYR"/>
          <w:iCs/>
        </w:rPr>
        <w:t xml:space="preserve">-педагогической помощи лицам с ограниченными </w:t>
      </w:r>
      <w:proofErr w:type="spellStart"/>
      <w:r w:rsidRPr="00206120">
        <w:rPr>
          <w:rFonts w:ascii="Times New Roman CYR" w:hAnsi="Times New Roman CYR" w:cs="Times New Roman CYR"/>
          <w:iCs/>
        </w:rPr>
        <w:t>возможностями</w:t>
      </w:r>
      <w:r w:rsidRPr="00206120">
        <w:rPr>
          <w:rFonts w:ascii="Times New Roman CYR" w:hAnsi="Times New Roman CYR" w:cs="Times New Roman CYR"/>
        </w:rPr>
        <w:t>в</w:t>
      </w:r>
      <w:proofErr w:type="spellEnd"/>
      <w:r w:rsidRPr="00206120">
        <w:rPr>
          <w:rFonts w:ascii="Times New Roman CYR" w:hAnsi="Times New Roman CYR" w:cs="Times New Roman CYR"/>
        </w:rPr>
        <w:t xml:space="preserve"> России имеет многопрофильный характер, представленный следующим образом.</w:t>
      </w:r>
    </w:p>
    <w:p w:rsidR="00097B28" w:rsidRPr="00206120" w:rsidRDefault="00097B28" w:rsidP="00153869">
      <w:pPr>
        <w:autoSpaceDE w:val="0"/>
        <w:autoSpaceDN w:val="0"/>
        <w:adjustRightInd w:val="0"/>
        <w:ind w:firstLine="540"/>
        <w:jc w:val="both"/>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097B28" w:rsidRPr="00206120" w:rsidRDefault="00097B28" w:rsidP="00153869">
      <w:pPr>
        <w:autoSpaceDE w:val="0"/>
        <w:autoSpaceDN w:val="0"/>
        <w:adjustRightInd w:val="0"/>
        <w:ind w:firstLine="540"/>
        <w:jc w:val="both"/>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097B28" w:rsidRPr="00206120" w:rsidRDefault="00097B28" w:rsidP="00153869">
      <w:pPr>
        <w:autoSpaceDE w:val="0"/>
        <w:autoSpaceDN w:val="0"/>
        <w:adjustRightInd w:val="0"/>
        <w:ind w:firstLine="540"/>
        <w:jc w:val="both"/>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097B28" w:rsidRPr="00206120" w:rsidRDefault="00097B28" w:rsidP="00153869">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097B28" w:rsidRPr="00206120" w:rsidRDefault="00097B28" w:rsidP="00153869">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097B28" w:rsidRPr="00206120" w:rsidRDefault="00097B28" w:rsidP="00153869">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Содержание работы</w:t>
      </w:r>
      <w:r w:rsidR="00153869">
        <w:rPr>
          <w:rFonts w:ascii="Times New Roman CYR" w:hAnsi="Times New Roman CYR" w:cs="Times New Roman CYR"/>
          <w:bCs/>
          <w:iCs/>
        </w:rPr>
        <w:t xml:space="preserve"> </w:t>
      </w:r>
      <w:r w:rsidRPr="00206120">
        <w:rPr>
          <w:rFonts w:ascii="Times New Roman CYR" w:hAnsi="Times New Roman CYR" w:cs="Times New Roman CYR"/>
          <w:bCs/>
        </w:rPr>
        <w:t>социального педагога</w:t>
      </w:r>
      <w:r w:rsidRPr="00206120">
        <w:rPr>
          <w:rFonts w:ascii="Times New Roman CYR" w:hAnsi="Times New Roman CYR" w:cs="Times New Roman CYR"/>
        </w:rPr>
        <w:t xml:space="preserve"> включает следующие направления:</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097B28" w:rsidRPr="00206120" w:rsidRDefault="00097B2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097B28" w:rsidRPr="00206120" w:rsidRDefault="00097B28"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097B28" w:rsidRPr="00206120" w:rsidRDefault="00097B28"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097B28" w:rsidRPr="00206120" w:rsidRDefault="00097B28"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профессиональную реабилитацию</w:t>
      </w:r>
      <w:r w:rsidR="00153869">
        <w:rPr>
          <w:rFonts w:ascii="Times New Roman CYR" w:hAnsi="Times New Roman CYR" w:cs="Times New Roman CYR"/>
          <w:iCs/>
        </w:rPr>
        <w:t xml:space="preserve"> </w:t>
      </w:r>
      <w:r w:rsidRPr="00206120">
        <w:rPr>
          <w:rFonts w:ascii="Times New Roman CYR" w:hAnsi="Times New Roman CYR" w:cs="Times New Roman CYR"/>
        </w:rPr>
        <w:t xml:space="preserve">лиц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Индивидуальная программа реабилитации</w:t>
      </w:r>
      <w:r w:rsidR="00153869">
        <w:rPr>
          <w:rFonts w:ascii="Times New Roman CYR" w:hAnsi="Times New Roman CYR" w:cs="Times New Roman CYR"/>
          <w:bCs/>
          <w:iCs/>
        </w:rPr>
        <w:t xml:space="preserve"> </w:t>
      </w:r>
      <w:r w:rsidRPr="00206120">
        <w:rPr>
          <w:rFonts w:ascii="Times New Roman CYR" w:hAnsi="Times New Roman CYR" w:cs="Times New Roman CYR"/>
        </w:rPr>
        <w:t>представляет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097B28" w:rsidRPr="00206120" w:rsidRDefault="00097B28"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097B28" w:rsidRPr="00206120" w:rsidRDefault="00097B28"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способность к общению и</w:t>
      </w:r>
      <w:r w:rsidR="00153869">
        <w:rPr>
          <w:rFonts w:ascii="Times New Roman CYR" w:hAnsi="Times New Roman CYR" w:cs="Times New Roman CYR"/>
        </w:rPr>
        <w:t xml:space="preserve"> </w:t>
      </w:r>
      <w:r w:rsidRPr="00206120">
        <w:rPr>
          <w:rFonts w:ascii="Times New Roman CYR" w:hAnsi="Times New Roman CYR" w:cs="Times New Roman CYR"/>
        </w:rPr>
        <w:t>контроль над своими действиями.</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Для детей и подростков с отклонениями в развитии, имеющих в перспективе ограничение трудоспособности, </w:t>
      </w:r>
      <w:proofErr w:type="spellStart"/>
      <w:r w:rsidRPr="00206120">
        <w:rPr>
          <w:rFonts w:ascii="Times New Roman CYR" w:hAnsi="Times New Roman CYR" w:cs="Times New Roman CYR"/>
        </w:rPr>
        <w:t>профориентационная</w:t>
      </w:r>
      <w:proofErr w:type="spellEnd"/>
      <w:r w:rsidRPr="00206120">
        <w:rPr>
          <w:rFonts w:ascii="Times New Roman CYR" w:hAnsi="Times New Roman CYR" w:cs="Times New Roman CYR"/>
        </w:rPr>
        <w:t xml:space="preserve"> и </w:t>
      </w:r>
      <w:proofErr w:type="spellStart"/>
      <w:r w:rsidRPr="00206120">
        <w:rPr>
          <w:rFonts w:ascii="Times New Roman CYR" w:hAnsi="Times New Roman CYR" w:cs="Times New Roman CYR"/>
        </w:rPr>
        <w:t>профконсультационная</w:t>
      </w:r>
      <w:proofErr w:type="spellEnd"/>
      <w:r w:rsidRPr="00206120">
        <w:rPr>
          <w:rFonts w:ascii="Times New Roman CYR" w:hAnsi="Times New Roman CYR" w:cs="Times New Roman CYR"/>
        </w:rPr>
        <w:t xml:space="preserve"> работа начинается еще в период обучения в школе, несмотря на зависимость содержания, и метода </w:t>
      </w:r>
      <w:proofErr w:type="spellStart"/>
      <w:r w:rsidRPr="00206120">
        <w:rPr>
          <w:rFonts w:ascii="Times New Roman CYR" w:hAnsi="Times New Roman CYR" w:cs="Times New Roman CYR"/>
        </w:rPr>
        <w:t>профориентационной</w:t>
      </w:r>
      <w:proofErr w:type="spellEnd"/>
      <w:r w:rsidRPr="00206120">
        <w:rPr>
          <w:rFonts w:ascii="Times New Roman CYR" w:hAnsi="Times New Roman CYR" w:cs="Times New Roman CYR"/>
        </w:rPr>
        <w:t xml:space="preserve"> работы от характера и степени тяжести нарушения. Существуют общие закономерности в организации такой работы.</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выявления внешних и внутренних факторов, от которых зависит способность человека с ограниченной трудоспособностью</w:t>
      </w:r>
      <w:r w:rsidR="00153869">
        <w:rPr>
          <w:rFonts w:ascii="Times New Roman CYR" w:hAnsi="Times New Roman CYR" w:cs="Times New Roman CYR"/>
        </w:rPr>
        <w:t xml:space="preserve"> </w:t>
      </w:r>
      <w:r w:rsidRPr="00206120">
        <w:rPr>
          <w:rFonts w:ascii="Times New Roman CYR" w:hAnsi="Times New Roman CYR" w:cs="Times New Roman CYR"/>
        </w:rPr>
        <w:t>к той или иной деятельности, необходимо:</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установить характер и степень выраженности нарушений различных систем организма, индивидуальных и психофизиологических особенност</w:t>
      </w:r>
      <w:r w:rsidR="00153869">
        <w:rPr>
          <w:rFonts w:ascii="Times New Roman CYR" w:hAnsi="Times New Roman CYR" w:cs="Times New Roman CYR"/>
        </w:rPr>
        <w:t>е</w:t>
      </w:r>
      <w:r w:rsidRPr="00206120">
        <w:rPr>
          <w:rFonts w:ascii="Times New Roman CYR" w:hAnsi="Times New Roman CYR" w:cs="Times New Roman CYR"/>
        </w:rPr>
        <w:t>й;</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Осознание наличия нарушения развития и связанных с ним ограничений ведет к неадекватной самооценке, ранимости психики, </w:t>
      </w:r>
      <w:proofErr w:type="spellStart"/>
      <w:r w:rsidRPr="00206120">
        <w:rPr>
          <w:rFonts w:ascii="Times New Roman CYR" w:hAnsi="Times New Roman CYR" w:cs="Times New Roman CYR"/>
        </w:rPr>
        <w:t>маргинализации</w:t>
      </w:r>
      <w:proofErr w:type="spellEnd"/>
      <w:r w:rsidRPr="00206120">
        <w:rPr>
          <w:rFonts w:ascii="Times New Roman CYR" w:hAnsi="Times New Roman CYR" w:cs="Times New Roman CYR"/>
        </w:rPr>
        <w:t xml:space="preserve">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097B28" w:rsidRPr="00206120" w:rsidRDefault="00097B28"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097B28" w:rsidRPr="00206120" w:rsidRDefault="00097B28" w:rsidP="00314A5D">
      <w:pPr>
        <w:widowControl w:val="0"/>
        <w:autoSpaceDE w:val="0"/>
        <w:autoSpaceDN w:val="0"/>
        <w:adjustRightInd w:val="0"/>
        <w:jc w:val="both"/>
        <w:rPr>
          <w:i/>
        </w:rPr>
      </w:pPr>
      <w:r w:rsidRPr="00206120">
        <w:rPr>
          <w:i/>
        </w:rPr>
        <w:t>Подготовка логико-структурных схем</w:t>
      </w:r>
    </w:p>
    <w:p w:rsidR="00097B28" w:rsidRPr="00206120" w:rsidRDefault="00097B28" w:rsidP="00314A5D">
      <w:pPr>
        <w:widowControl w:val="0"/>
        <w:autoSpaceDE w:val="0"/>
        <w:autoSpaceDN w:val="0"/>
        <w:adjustRightInd w:val="0"/>
        <w:jc w:val="both"/>
      </w:pPr>
      <w:r w:rsidRPr="00206120">
        <w:tab/>
        <w:t>Составить логико-структурную схему по данной теме</w:t>
      </w:r>
    </w:p>
    <w:p w:rsidR="00097B28" w:rsidRPr="00206120" w:rsidRDefault="00097B28"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097B28" w:rsidRPr="00206120" w:rsidRDefault="00097B28"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097B28" w:rsidRPr="00206120" w:rsidRDefault="00097B28"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097B28" w:rsidRPr="00206120" w:rsidRDefault="00097B28"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097B28" w:rsidRPr="00206120" w:rsidRDefault="00097B28" w:rsidP="00314A5D">
      <w:pPr>
        <w:widowControl w:val="0"/>
        <w:autoSpaceDE w:val="0"/>
        <w:autoSpaceDN w:val="0"/>
        <w:adjustRightInd w:val="0"/>
        <w:jc w:val="both"/>
      </w:pPr>
      <w:r w:rsidRPr="00206120">
        <w:tab/>
        <w:t xml:space="preserve">- </w:t>
      </w:r>
      <w:proofErr w:type="spellStart"/>
      <w:r w:rsidRPr="00206120">
        <w:rPr>
          <w:i/>
        </w:rPr>
        <w:t>реадаптация</w:t>
      </w:r>
      <w:proofErr w:type="spellEnd"/>
      <w:r w:rsidRPr="00206120">
        <w:t>;</w:t>
      </w:r>
    </w:p>
    <w:p w:rsidR="00097B28" w:rsidRPr="00206120" w:rsidRDefault="00097B28"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097B28" w:rsidRPr="00206120" w:rsidRDefault="00097B28"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097B28" w:rsidRPr="00206120" w:rsidRDefault="00097B28" w:rsidP="00314A5D">
      <w:pPr>
        <w:widowControl w:val="0"/>
        <w:autoSpaceDE w:val="0"/>
        <w:autoSpaceDN w:val="0"/>
        <w:adjustRightInd w:val="0"/>
        <w:jc w:val="both"/>
        <w:rPr>
          <w:b/>
        </w:rPr>
      </w:pPr>
      <w:r w:rsidRPr="00206120">
        <w:rPr>
          <w:b/>
        </w:rPr>
        <w:tab/>
      </w:r>
    </w:p>
    <w:p w:rsidR="00097B28" w:rsidRPr="00206120" w:rsidRDefault="00097B28" w:rsidP="00314A5D">
      <w:pPr>
        <w:widowControl w:val="0"/>
        <w:autoSpaceDE w:val="0"/>
        <w:autoSpaceDN w:val="0"/>
        <w:adjustRightInd w:val="0"/>
        <w:jc w:val="center"/>
      </w:pPr>
      <w:r w:rsidRPr="00206120">
        <w:rPr>
          <w:i/>
        </w:rPr>
        <w:t>Формы интеграции</w:t>
      </w:r>
    </w:p>
    <w:p w:rsidR="00097B28" w:rsidRPr="00206120" w:rsidRDefault="00153869" w:rsidP="00314A5D">
      <w:pPr>
        <w:widowControl w:val="0"/>
        <w:autoSpaceDE w:val="0"/>
        <w:autoSpaceDN w:val="0"/>
        <w:adjustRightInd w:val="0"/>
        <w:jc w:val="both"/>
        <w:rPr>
          <w:b/>
        </w:rPr>
      </w:pPr>
      <w:r>
        <w:rPr>
          <w:noProof/>
        </w:rPr>
        <w:pict>
          <v:line id="_x0000_s1028" style="position:absolute;left:0;text-align:left;flip:x;z-index:3" from="153pt,4.55pt" to="207pt,31.55pt" strokeweight=".26mm">
            <v:stroke endarrow="block" joinstyle="miter" endcap="square"/>
          </v:line>
        </w:pict>
      </w:r>
      <w:r>
        <w:rPr>
          <w:noProof/>
        </w:rPr>
        <w:pict>
          <v:line id="_x0000_s1029" style="position:absolute;left:0;text-align:left;z-index:4" from="252pt,4.55pt" to="306pt,31.55pt" strokeweight=".26mm">
            <v:stroke endarrow="block" joinstyle="miter" endcap="square"/>
          </v:line>
        </w:pict>
      </w:r>
    </w:p>
    <w:p w:rsidR="00097B28" w:rsidRPr="00206120" w:rsidRDefault="00097B28" w:rsidP="00314A5D">
      <w:pPr>
        <w:widowControl w:val="0"/>
        <w:autoSpaceDE w:val="0"/>
        <w:autoSpaceDN w:val="0"/>
        <w:adjustRightInd w:val="0"/>
        <w:jc w:val="both"/>
        <w:rPr>
          <w:b/>
        </w:rPr>
      </w:pPr>
    </w:p>
    <w:p w:rsidR="00097B28" w:rsidRPr="00206120" w:rsidRDefault="00153869" w:rsidP="00314A5D">
      <w:pPr>
        <w:widowControl w:val="0"/>
        <w:autoSpaceDE w:val="0"/>
        <w:autoSpaceDN w:val="0"/>
        <w:adjustRightInd w:val="0"/>
        <w:jc w:val="both"/>
        <w:rPr>
          <w:i/>
        </w:rPr>
      </w:pPr>
      <w:r>
        <w:t xml:space="preserve">                                      </w:t>
      </w:r>
      <w:proofErr w:type="spellStart"/>
      <w:r w:rsidRPr="00206120">
        <w:t>И</w:t>
      </w:r>
      <w:r w:rsidR="00097B28" w:rsidRPr="00206120">
        <w:t>нтернальная</w:t>
      </w:r>
      <w:proofErr w:type="spellEnd"/>
      <w:r>
        <w:t xml:space="preserve">                          </w:t>
      </w:r>
      <w:proofErr w:type="spellStart"/>
      <w:r>
        <w:t>Э</w:t>
      </w:r>
      <w:r w:rsidR="00097B28" w:rsidRPr="00206120">
        <w:t>кстернальная</w:t>
      </w:r>
      <w:proofErr w:type="spellEnd"/>
    </w:p>
    <w:p w:rsidR="00097B28" w:rsidRPr="00206120" w:rsidRDefault="00097B28" w:rsidP="00314A5D">
      <w:pPr>
        <w:widowControl w:val="0"/>
        <w:autoSpaceDE w:val="0"/>
        <w:autoSpaceDN w:val="0"/>
        <w:adjustRightInd w:val="0"/>
        <w:jc w:val="both"/>
        <w:rPr>
          <w:i/>
        </w:rPr>
      </w:pPr>
    </w:p>
    <w:p w:rsidR="00097B28" w:rsidRPr="00206120" w:rsidRDefault="00097B28" w:rsidP="00314A5D">
      <w:pPr>
        <w:widowControl w:val="0"/>
        <w:autoSpaceDE w:val="0"/>
        <w:autoSpaceDN w:val="0"/>
        <w:adjustRightInd w:val="0"/>
        <w:jc w:val="center"/>
      </w:pPr>
      <w:r w:rsidRPr="00206120">
        <w:rPr>
          <w:i/>
        </w:rPr>
        <w:t>Основные принципы интеграционной модели</w:t>
      </w:r>
      <w:r w:rsidRPr="00206120">
        <w:t>:</w:t>
      </w:r>
    </w:p>
    <w:p w:rsidR="00097B28" w:rsidRPr="00206120" w:rsidRDefault="00097B28"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097B28" w:rsidRPr="00206120" w:rsidRDefault="00097B28"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097B28" w:rsidRPr="00206120" w:rsidRDefault="00097B28"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097B28" w:rsidRPr="00206120" w:rsidRDefault="00097B28"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097B28" w:rsidRPr="00206120" w:rsidRDefault="00097B28" w:rsidP="00314A5D">
      <w:pPr>
        <w:widowControl w:val="0"/>
        <w:autoSpaceDE w:val="0"/>
        <w:autoSpaceDN w:val="0"/>
        <w:adjustRightInd w:val="0"/>
        <w:jc w:val="both"/>
      </w:pPr>
      <w:r w:rsidRPr="00206120">
        <w:t>- на выживание;</w:t>
      </w:r>
    </w:p>
    <w:p w:rsidR="00097B28" w:rsidRPr="00206120" w:rsidRDefault="00097B28" w:rsidP="00314A5D">
      <w:pPr>
        <w:widowControl w:val="0"/>
        <w:autoSpaceDE w:val="0"/>
        <w:autoSpaceDN w:val="0"/>
        <w:adjustRightInd w:val="0"/>
        <w:jc w:val="both"/>
      </w:pPr>
      <w:r w:rsidRPr="00206120">
        <w:t>- жизнь в родной семье;</w:t>
      </w:r>
    </w:p>
    <w:p w:rsidR="00097B28" w:rsidRPr="00206120" w:rsidRDefault="00097B28" w:rsidP="00314A5D">
      <w:pPr>
        <w:widowControl w:val="0"/>
        <w:autoSpaceDE w:val="0"/>
        <w:autoSpaceDN w:val="0"/>
        <w:adjustRightInd w:val="0"/>
        <w:jc w:val="both"/>
      </w:pPr>
      <w:r w:rsidRPr="00206120">
        <w:t>- развитие;</w:t>
      </w:r>
    </w:p>
    <w:p w:rsidR="00097B28" w:rsidRPr="00206120" w:rsidRDefault="00097B28" w:rsidP="00314A5D">
      <w:pPr>
        <w:widowControl w:val="0"/>
        <w:autoSpaceDE w:val="0"/>
        <w:autoSpaceDN w:val="0"/>
        <w:adjustRightInd w:val="0"/>
        <w:jc w:val="both"/>
      </w:pPr>
      <w:r w:rsidRPr="00206120">
        <w:t>- обучение;</w:t>
      </w:r>
    </w:p>
    <w:p w:rsidR="00097B28" w:rsidRPr="00206120" w:rsidRDefault="00097B28" w:rsidP="00314A5D">
      <w:pPr>
        <w:widowControl w:val="0"/>
        <w:autoSpaceDE w:val="0"/>
        <w:autoSpaceDN w:val="0"/>
        <w:adjustRightInd w:val="0"/>
        <w:jc w:val="both"/>
      </w:pPr>
      <w:r w:rsidRPr="00206120">
        <w:t>- труд;</w:t>
      </w:r>
    </w:p>
    <w:p w:rsidR="00097B28" w:rsidRPr="00206120" w:rsidRDefault="00097B28"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097B28" w:rsidRDefault="00097B28" w:rsidP="005A3007">
      <w:pPr>
        <w:jc w:val="both"/>
        <w:rPr>
          <w:i/>
        </w:rPr>
      </w:pPr>
    </w:p>
    <w:p w:rsidR="00097B28" w:rsidRPr="00DC11F5" w:rsidRDefault="00097B28" w:rsidP="00FA410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97B28" w:rsidRPr="000F0F00" w:rsidRDefault="00097B28" w:rsidP="00FA410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97B28" w:rsidRPr="00DC11F5" w:rsidRDefault="00097B28" w:rsidP="00FA4102">
      <w:pPr>
        <w:widowControl w:val="0"/>
        <w:autoSpaceDE w:val="0"/>
        <w:autoSpaceDN w:val="0"/>
        <w:adjustRightInd w:val="0"/>
        <w:ind w:firstLine="708"/>
        <w:rPr>
          <w:b/>
          <w:bCs/>
          <w:i/>
          <w:iCs/>
          <w:highlight w:val="white"/>
        </w:rPr>
      </w:pPr>
    </w:p>
    <w:p w:rsidR="00097B28" w:rsidRPr="00DC11F5" w:rsidRDefault="00097B28" w:rsidP="00FA4102">
      <w:pPr>
        <w:widowControl w:val="0"/>
        <w:autoSpaceDE w:val="0"/>
        <w:autoSpaceDN w:val="0"/>
        <w:adjustRightInd w:val="0"/>
        <w:rPr>
          <w:b/>
          <w:bCs/>
          <w:i/>
          <w:iCs/>
          <w:highlight w:val="white"/>
        </w:rPr>
      </w:pPr>
    </w:p>
    <w:p w:rsidR="00097B28" w:rsidRDefault="00097B28" w:rsidP="00153869">
      <w:pPr>
        <w:numPr>
          <w:ilvl w:val="0"/>
          <w:numId w:val="9"/>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097B28" w:rsidRPr="00DC11F5" w:rsidRDefault="00097B28" w:rsidP="00802F71">
      <w:pPr>
        <w:autoSpaceDE w:val="0"/>
        <w:autoSpaceDN w:val="0"/>
        <w:adjustRightInd w:val="0"/>
        <w:ind w:left="708"/>
        <w:jc w:val="both"/>
        <w:rPr>
          <w:b/>
          <w:bCs/>
          <w:i/>
          <w:iCs/>
        </w:rPr>
      </w:pPr>
    </w:p>
    <w:p w:rsidR="00097B28" w:rsidRDefault="00097B28" w:rsidP="00D00133">
      <w:pPr>
        <w:autoSpaceDE w:val="0"/>
        <w:autoSpaceDN w:val="0"/>
        <w:adjustRightInd w:val="0"/>
        <w:ind w:left="720"/>
        <w:rPr>
          <w:b/>
          <w:iCs/>
        </w:rPr>
      </w:pPr>
      <w:r w:rsidRPr="00DC11F5">
        <w:rPr>
          <w:b/>
          <w:iCs/>
        </w:rPr>
        <w:t>7.1. Основная учебная литература:</w:t>
      </w:r>
    </w:p>
    <w:p w:rsidR="00097B28" w:rsidRPr="00F77CC8" w:rsidRDefault="00097B28" w:rsidP="00F77CC8">
      <w:r>
        <w:t xml:space="preserve">1.Ридецкая О.Г. Специальная психология [Электронный ресурс]: учебное пособие/ </w:t>
      </w:r>
      <w:proofErr w:type="spellStart"/>
      <w:r>
        <w:t>Ридецкая</w:t>
      </w:r>
      <w:proofErr w:type="spellEnd"/>
      <w:r>
        <w:t xml:space="preserve"> О.Г. – М.: Евразийский открытый институт, 2011. – 352 c. – Режим доступа: </w:t>
      </w:r>
      <w:hyperlink r:id="rId24" w:history="1">
        <w:r w:rsidRPr="00F77CC8">
          <w:rPr>
            <w:rStyle w:val="a6"/>
            <w:color w:val="auto"/>
            <w:u w:val="none"/>
          </w:rPr>
          <w:t>http://www.iprbookshop.ru/10839.html</w:t>
        </w:r>
      </w:hyperlink>
      <w:r w:rsidRPr="00F77CC8">
        <w:t>.</w:t>
      </w:r>
    </w:p>
    <w:p w:rsidR="00097B28" w:rsidRDefault="00097B28" w:rsidP="00C74686">
      <w:pPr>
        <w:jc w:val="both"/>
      </w:pPr>
      <w:r>
        <w:t xml:space="preserve">2.Михаленкова И.А. Психологическая коррекция и консультирование [Электронный ресурс]: методические рекомендации по практике для студентов/ </w:t>
      </w:r>
      <w:proofErr w:type="spellStart"/>
      <w:r>
        <w:t>Михаленкова</w:t>
      </w:r>
      <w:proofErr w:type="spellEnd"/>
      <w:r>
        <w:t xml:space="preserve"> И.А., Логинова Л.И. – СПб.: </w:t>
      </w:r>
      <w:proofErr w:type="spellStart"/>
      <w:r>
        <w:t>ИСПиП</w:t>
      </w:r>
      <w:proofErr w:type="spellEnd"/>
      <w:r>
        <w:t>, 2006. – 48 c. – Режим доступа: http://www.iprbookshop.ru/29991.html.</w:t>
      </w:r>
    </w:p>
    <w:p w:rsidR="00097B28" w:rsidRDefault="00097B28" w:rsidP="00C74686">
      <w:pPr>
        <w:jc w:val="both"/>
      </w:pPr>
      <w:r>
        <w:t xml:space="preserve">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w:t>
      </w:r>
      <w:proofErr w:type="spellStart"/>
      <w:r>
        <w:t>Речицкая</w:t>
      </w:r>
      <w:proofErr w:type="spellEnd"/>
      <w:r>
        <w:t xml:space="preserve"> [и др.]. – М.: МПГУ, 2014. – 184 c. – Режим доступа: http://www.iprbookshop.ru/31758.html.</w:t>
      </w:r>
    </w:p>
    <w:p w:rsidR="00097B28" w:rsidRDefault="00097B28" w:rsidP="00C74686">
      <w:pPr>
        <w:jc w:val="both"/>
      </w:pPr>
      <w:r>
        <w:t xml:space="preserve">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w:t>
      </w:r>
      <w:proofErr w:type="spellStart"/>
      <w:r>
        <w:t>Стребелева</w:t>
      </w:r>
      <w:proofErr w:type="spellEnd"/>
      <w:r>
        <w:t xml:space="preserve"> Е.А., Мишина Г.А. – М.: ПАРАДИГМА, 2014. – 72 c. – Режим доступа: http://www.iprbookshop.ru/21253.html.</w:t>
      </w:r>
    </w:p>
    <w:p w:rsidR="00097B28" w:rsidRPr="00DC11F5" w:rsidRDefault="00097B28" w:rsidP="0013497C">
      <w:pPr>
        <w:autoSpaceDE w:val="0"/>
        <w:autoSpaceDN w:val="0"/>
        <w:adjustRightInd w:val="0"/>
        <w:ind w:firstLine="426"/>
        <w:jc w:val="both"/>
        <w:rPr>
          <w:b/>
          <w:iCs/>
        </w:rPr>
      </w:pPr>
    </w:p>
    <w:p w:rsidR="00097B28" w:rsidRPr="00BE57FE" w:rsidRDefault="00097B28" w:rsidP="00314A5D">
      <w:pPr>
        <w:pStyle w:val="a3"/>
        <w:numPr>
          <w:ilvl w:val="1"/>
          <w:numId w:val="14"/>
        </w:numPr>
        <w:rPr>
          <w:b/>
          <w:iCs/>
        </w:rPr>
      </w:pPr>
      <w:r w:rsidRPr="00BE57FE">
        <w:rPr>
          <w:b/>
          <w:iCs/>
        </w:rPr>
        <w:t>Дополнительная учебная литература:</w:t>
      </w:r>
    </w:p>
    <w:p w:rsidR="00097B28" w:rsidRPr="00C74686" w:rsidRDefault="00097B28" w:rsidP="00C74686">
      <w:pPr>
        <w:jc w:val="both"/>
      </w:pPr>
      <w:r>
        <w:t xml:space="preserve">1.Специальная психология [Электронный ресурс]: </w:t>
      </w:r>
      <w:r w:rsidRPr="00C74686">
        <w:t xml:space="preserve">учебное пособие/ Е.С. Слепович [и др.]. – Минск: </w:t>
      </w:r>
      <w:proofErr w:type="spellStart"/>
      <w:r w:rsidRPr="00C74686">
        <w:t>Вышэйшая</w:t>
      </w:r>
      <w:proofErr w:type="spellEnd"/>
      <w:r w:rsidRPr="00C74686">
        <w:t xml:space="preserve"> школа, 2012. – 511 c. – Режим доступа: </w:t>
      </w:r>
      <w:hyperlink r:id="rId25" w:history="1">
        <w:r w:rsidRPr="00925A00">
          <w:rPr>
            <w:rStyle w:val="a6"/>
          </w:rPr>
          <w:t>http://www.iprbookshop.ru/20280.html</w:t>
        </w:r>
      </w:hyperlink>
      <w:r w:rsidRPr="00C74686">
        <w:t>.</w:t>
      </w:r>
    </w:p>
    <w:p w:rsidR="00097B28" w:rsidRPr="00C74686" w:rsidRDefault="00097B28" w:rsidP="00C74686">
      <w:pPr>
        <w:jc w:val="both"/>
      </w:pPr>
      <w:r w:rsidRPr="00C74686">
        <w:t xml:space="preserve">2.Олейникова Т.В. Практикум по специальной коррекционной педагогике и психологии [Электронный ресурс]: учебно-методическое пособие/ </w:t>
      </w:r>
      <w:proofErr w:type="spellStart"/>
      <w:r w:rsidRPr="00C74686">
        <w:t>Олейникова</w:t>
      </w:r>
      <w:proofErr w:type="spellEnd"/>
      <w:r w:rsidRPr="00C74686">
        <w:t xml:space="preserve"> Т.В. – Соликамск: СГПИ, 2013. – 68 c. – Режим доступа: </w:t>
      </w:r>
      <w:hyperlink r:id="rId26" w:history="1">
        <w:r w:rsidRPr="00925A00">
          <w:rPr>
            <w:rStyle w:val="a6"/>
          </w:rPr>
          <w:t>http://www.iprbookshop.ru/47887.html</w:t>
        </w:r>
      </w:hyperlink>
      <w:r w:rsidRPr="00C74686">
        <w:t>.</w:t>
      </w:r>
    </w:p>
    <w:p w:rsidR="00097B28" w:rsidRPr="00C74686" w:rsidRDefault="00097B28" w:rsidP="00C74686">
      <w:pPr>
        <w:jc w:val="both"/>
      </w:pPr>
      <w:r w:rsidRPr="00C74686">
        <w:t xml:space="preserve">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w:t>
      </w:r>
      <w:proofErr w:type="spellStart"/>
      <w:r w:rsidRPr="00C74686">
        <w:t>Бенилова</w:t>
      </w:r>
      <w:proofErr w:type="spellEnd"/>
      <w:r w:rsidRPr="00C74686">
        <w:t xml:space="preserve"> С.Ю., Давидович Л.Р., </w:t>
      </w:r>
      <w:proofErr w:type="spellStart"/>
      <w:r w:rsidRPr="00C74686">
        <w:t>Микляева</w:t>
      </w:r>
      <w:proofErr w:type="spellEnd"/>
      <w:r w:rsidRPr="00C74686">
        <w:t xml:space="preserve"> Н.В. – М.: ПАРАДИГМА, 2012. – 312 c. – Режим доступа: </w:t>
      </w:r>
      <w:hyperlink r:id="rId27" w:history="1">
        <w:r w:rsidRPr="00925A00">
          <w:rPr>
            <w:rStyle w:val="a6"/>
          </w:rPr>
          <w:t>http://www.iprbookshop.ru/13030.html</w:t>
        </w:r>
      </w:hyperlink>
      <w:r w:rsidRPr="00C74686">
        <w:t>.</w:t>
      </w:r>
    </w:p>
    <w:p w:rsidR="00097B28" w:rsidRPr="00C74686" w:rsidRDefault="00097B28" w:rsidP="00C74686">
      <w:pPr>
        <w:jc w:val="both"/>
      </w:pPr>
      <w:r w:rsidRPr="00C74686">
        <w:t xml:space="preserve">4.Астапов В.М. Коррекционная педагогика с основами </w:t>
      </w:r>
      <w:proofErr w:type="spellStart"/>
      <w:r w:rsidRPr="00C74686">
        <w:t>нейро</w:t>
      </w:r>
      <w:proofErr w:type="spellEnd"/>
      <w:r w:rsidRPr="00C74686">
        <w:t xml:space="preserve">- и патопсихологии [Электронный ресурс]: учебное пособие/ Астапов В.М. – М.: Пер </w:t>
      </w:r>
      <w:proofErr w:type="spellStart"/>
      <w:r w:rsidRPr="00C74686">
        <w:t>Сэ</w:t>
      </w:r>
      <w:proofErr w:type="spellEnd"/>
      <w:r w:rsidRPr="00C74686">
        <w:t xml:space="preserve">, 2006. – 176 c. – Режим доступа: </w:t>
      </w:r>
      <w:hyperlink r:id="rId28" w:history="1">
        <w:r w:rsidRPr="00925A00">
          <w:rPr>
            <w:rStyle w:val="a6"/>
          </w:rPr>
          <w:t>http://www.iprbookshop.ru/7428.html</w:t>
        </w:r>
      </w:hyperlink>
      <w:r w:rsidRPr="00C74686">
        <w:t>.</w:t>
      </w:r>
    </w:p>
    <w:p w:rsidR="00097B28" w:rsidRPr="00C74686" w:rsidRDefault="00097B28" w:rsidP="00C74686">
      <w:pPr>
        <w:jc w:val="both"/>
      </w:pPr>
      <w:r w:rsidRPr="00C74686">
        <w:t xml:space="preserve">5.Нарушения поведения и развития у детей [Электронный ресурс]: книга для хороших родителей и специалистов/ О.В. </w:t>
      </w:r>
      <w:proofErr w:type="spellStart"/>
      <w:r w:rsidRPr="00C74686">
        <w:t>Защиринская</w:t>
      </w:r>
      <w:proofErr w:type="spellEnd"/>
      <w:r w:rsidRPr="00C74686">
        <w:t xml:space="preserve"> [и др.]. – СПб.: КАРО, 2011. – 176 c. – Режим доступа: </w:t>
      </w:r>
      <w:hyperlink r:id="rId29" w:history="1">
        <w:r w:rsidRPr="00925A00">
          <w:rPr>
            <w:rStyle w:val="a6"/>
          </w:rPr>
          <w:t>http://www.iprbookshop.ru/19451.html</w:t>
        </w:r>
      </w:hyperlink>
      <w:r w:rsidRPr="00C74686">
        <w:t>.</w:t>
      </w:r>
    </w:p>
    <w:p w:rsidR="00097B28" w:rsidRPr="00C74686" w:rsidRDefault="00097B28" w:rsidP="00C74686">
      <w:pPr>
        <w:jc w:val="both"/>
      </w:pPr>
      <w:r w:rsidRPr="00C74686">
        <w:t xml:space="preserve">6.Быкова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30" w:history="1">
        <w:r w:rsidRPr="00925A00">
          <w:rPr>
            <w:rStyle w:val="a6"/>
          </w:rPr>
          <w:t>http://www.iprbookshop.ru/21867.html</w:t>
        </w:r>
      </w:hyperlink>
      <w:r w:rsidRPr="00C74686">
        <w:t>.</w:t>
      </w:r>
    </w:p>
    <w:p w:rsidR="00097B28" w:rsidRPr="00C74686" w:rsidRDefault="00097B28" w:rsidP="00C74686">
      <w:pPr>
        <w:jc w:val="both"/>
      </w:pPr>
      <w:r w:rsidRPr="00C74686">
        <w:t xml:space="preserve">7.Екжанова Е.А. Эффективная коррекция для первоклассников в играх и упражнениях [Электронный ресурс]. Научно-методическое пособие/ </w:t>
      </w:r>
      <w:proofErr w:type="spellStart"/>
      <w:r w:rsidRPr="00C74686">
        <w:t>Екжанова</w:t>
      </w:r>
      <w:proofErr w:type="spellEnd"/>
      <w:r w:rsidRPr="00C74686">
        <w:t xml:space="preserve"> Е.А., </w:t>
      </w:r>
      <w:proofErr w:type="spellStart"/>
      <w:r w:rsidRPr="00C74686">
        <w:t>Фроликова</w:t>
      </w:r>
      <w:proofErr w:type="spellEnd"/>
      <w:r w:rsidRPr="00C74686">
        <w:t xml:space="preserve"> О.А. – СПб.: КАРО, 2013. – 272 c. – Режим доступа: </w:t>
      </w:r>
      <w:hyperlink r:id="rId31" w:history="1">
        <w:r w:rsidRPr="00925A00">
          <w:rPr>
            <w:rStyle w:val="a6"/>
          </w:rPr>
          <w:t>http://www.iprbookshop.ru/61047.html</w:t>
        </w:r>
      </w:hyperlink>
      <w:r w:rsidRPr="00C74686">
        <w:t>.</w:t>
      </w:r>
    </w:p>
    <w:p w:rsidR="00097B28" w:rsidRPr="00C74686" w:rsidRDefault="00097B28" w:rsidP="00C74686">
      <w:pPr>
        <w:jc w:val="both"/>
      </w:pPr>
      <w:r>
        <w:t>8</w:t>
      </w:r>
      <w:r w:rsidRPr="00C74686">
        <w:t xml:space="preserve">.Исаев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32" w:history="1">
        <w:r w:rsidRPr="00925A00">
          <w:rPr>
            <w:rStyle w:val="a6"/>
          </w:rPr>
          <w:t>http://www.iprbookshop.ru/19455.html</w:t>
        </w:r>
      </w:hyperlink>
      <w:r w:rsidRPr="00C74686">
        <w:t>.</w:t>
      </w:r>
    </w:p>
    <w:p w:rsidR="00097B28" w:rsidRPr="00C74686" w:rsidRDefault="00097B28" w:rsidP="00C74686">
      <w:pPr>
        <w:jc w:val="both"/>
      </w:pPr>
      <w:r w:rsidRPr="00C74686">
        <w:t xml:space="preserve">10.Белопольская Н.Л. Психологическая диагностика личности детей с задержкой психического развития [Электронный ресурс]/ Белопольская Н.Л. – М.: </w:t>
      </w:r>
      <w:proofErr w:type="spellStart"/>
      <w:r w:rsidRPr="00C74686">
        <w:t>Когито</w:t>
      </w:r>
      <w:proofErr w:type="spellEnd"/>
      <w:r w:rsidRPr="00C74686">
        <w:t>-Центр, 2009. – 192 c. – Режим доступа: http://www.iprbookshop.ru/15294.html.</w:t>
      </w:r>
    </w:p>
    <w:p w:rsidR="00097B28" w:rsidRPr="00C74686" w:rsidRDefault="00097B28" w:rsidP="00C74686">
      <w:pPr>
        <w:jc w:val="both"/>
      </w:pPr>
      <w:r w:rsidRPr="00C74686">
        <w:t xml:space="preserve">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33" w:history="1">
        <w:r w:rsidRPr="00925A00">
          <w:rPr>
            <w:rStyle w:val="a6"/>
          </w:rPr>
          <w:t>http://www.iprbookshop.ru/47891.html</w:t>
        </w:r>
      </w:hyperlink>
      <w:r w:rsidRPr="00C74686">
        <w:t>.</w:t>
      </w:r>
    </w:p>
    <w:p w:rsidR="00097B28" w:rsidRPr="00C74686" w:rsidRDefault="00097B28" w:rsidP="00C74686">
      <w:pPr>
        <w:jc w:val="both"/>
      </w:pPr>
      <w:r w:rsidRPr="00C74686">
        <w:t xml:space="preserve">12.Лапп Е.А. Логопедический практикум в специальной коррекционной школе VIII вида [Электронный ресурс]: учебное пособие/ </w:t>
      </w:r>
      <w:proofErr w:type="spellStart"/>
      <w:r w:rsidRPr="00C74686">
        <w:t>Лапп</w:t>
      </w:r>
      <w:proofErr w:type="spellEnd"/>
      <w:r w:rsidRPr="00C74686">
        <w:t xml:space="preserve"> Е.А. – Саратов: Вузовское образование, 2013. – 96 c. – Режим доступа: </w:t>
      </w:r>
      <w:hyperlink r:id="rId34" w:history="1">
        <w:r w:rsidRPr="00925A00">
          <w:rPr>
            <w:rStyle w:val="a6"/>
          </w:rPr>
          <w:t>http://www.iprbookshop.ru/12711.html</w:t>
        </w:r>
      </w:hyperlink>
      <w:r w:rsidRPr="00C74686">
        <w:t>.</w:t>
      </w:r>
    </w:p>
    <w:p w:rsidR="00097B28" w:rsidRPr="00C74686" w:rsidRDefault="00097B28" w:rsidP="00C74686">
      <w:pPr>
        <w:jc w:val="both"/>
      </w:pPr>
      <w:r w:rsidRPr="00C74686">
        <w:t xml:space="preserve">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w:t>
      </w:r>
      <w:proofErr w:type="spellStart"/>
      <w:r w:rsidRPr="00C74686">
        <w:t>Овчинникова</w:t>
      </w:r>
      <w:proofErr w:type="spellEnd"/>
      <w:r w:rsidRPr="00C74686">
        <w:t xml:space="preserve"> Т.С. – СПб.: КАРО, 2013. – 432 c. – Режим доступа: </w:t>
      </w:r>
      <w:hyperlink r:id="rId35" w:history="1">
        <w:r w:rsidRPr="00925A00">
          <w:rPr>
            <w:rStyle w:val="a6"/>
          </w:rPr>
          <w:t>http://www.iprbookshop.ru/26791.html</w:t>
        </w:r>
      </w:hyperlink>
      <w:r w:rsidRPr="00C74686">
        <w:t>.</w:t>
      </w:r>
    </w:p>
    <w:p w:rsidR="00097B28" w:rsidRPr="00C74686" w:rsidRDefault="00097B28" w:rsidP="00C74686">
      <w:pPr>
        <w:jc w:val="both"/>
      </w:pPr>
      <w:r w:rsidRPr="00C74686">
        <w:t xml:space="preserve">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w:t>
      </w:r>
      <w:proofErr w:type="spellStart"/>
      <w:r w:rsidRPr="00C74686">
        <w:t>Ростомашвили</w:t>
      </w:r>
      <w:proofErr w:type="spellEnd"/>
      <w:r w:rsidRPr="00C74686">
        <w:t xml:space="preserve"> И.Е., Колосова Т.А. – СПб.: КАРО, 2014. – 96 c. – Режим доступа: </w:t>
      </w:r>
      <w:hyperlink r:id="rId36" w:history="1">
        <w:r w:rsidRPr="00925A00">
          <w:rPr>
            <w:rStyle w:val="a6"/>
          </w:rPr>
          <w:t>http://www.iprbookshop.ru/61023.html</w:t>
        </w:r>
      </w:hyperlink>
      <w:r w:rsidRPr="00C74686">
        <w:t>.</w:t>
      </w:r>
    </w:p>
    <w:p w:rsidR="00097B28" w:rsidRPr="00C74686" w:rsidRDefault="00097B28" w:rsidP="00C74686">
      <w:pPr>
        <w:autoSpaceDE w:val="0"/>
        <w:autoSpaceDN w:val="0"/>
        <w:adjustRightInd w:val="0"/>
        <w:ind w:left="1069"/>
        <w:jc w:val="both"/>
        <w:rPr>
          <w:b/>
          <w:iCs/>
        </w:rPr>
      </w:pPr>
    </w:p>
    <w:p w:rsidR="00097B28" w:rsidRPr="00C74686" w:rsidRDefault="00097B28" w:rsidP="00C74686">
      <w:pPr>
        <w:tabs>
          <w:tab w:val="left" w:pos="1701"/>
        </w:tabs>
        <w:autoSpaceDE w:val="0"/>
        <w:autoSpaceDN w:val="0"/>
        <w:adjustRightInd w:val="0"/>
        <w:ind w:left="851" w:hanging="142"/>
        <w:jc w:val="both"/>
        <w:rPr>
          <w:b/>
          <w:iCs/>
        </w:rPr>
      </w:pPr>
      <w:r w:rsidRPr="00C74686">
        <w:rPr>
          <w:b/>
          <w:iCs/>
        </w:rPr>
        <w:t>7.3.Периодические издания</w:t>
      </w:r>
    </w:p>
    <w:p w:rsidR="00097B28" w:rsidRPr="00C74686" w:rsidRDefault="00097B28" w:rsidP="00C74686">
      <w:pPr>
        <w:jc w:val="both"/>
      </w:pPr>
      <w:r w:rsidRPr="00C74686">
        <w:t xml:space="preserve">1.Высшая школа XXI века. М.: </w:t>
      </w:r>
      <w:proofErr w:type="spellStart"/>
      <w:r w:rsidRPr="00C74686">
        <w:t>ЮниВестМедиа</w:t>
      </w:r>
      <w:proofErr w:type="spellEnd"/>
      <w:r w:rsidRPr="00C74686">
        <w:t xml:space="preserve"> - Режим доступа: </w:t>
      </w:r>
      <w:r w:rsidRPr="00C74686">
        <w:rPr>
          <w:lang w:val="en-US"/>
        </w:rPr>
        <w:t>h</w:t>
      </w:r>
      <w:r w:rsidRPr="00C74686">
        <w:t>ttp://www.iprbookshop.ru/54678.- ЭБС «</w:t>
      </w:r>
      <w:proofErr w:type="spellStart"/>
      <w:r w:rsidRPr="00C74686">
        <w:rPr>
          <w:lang w:val="en-US"/>
        </w:rPr>
        <w:t>IPRbooks</w:t>
      </w:r>
      <w:proofErr w:type="spellEnd"/>
      <w:r w:rsidRPr="00C74686">
        <w:t>», по паролю</w:t>
      </w:r>
    </w:p>
    <w:p w:rsidR="00097B28" w:rsidRPr="00C74686" w:rsidRDefault="00097B28" w:rsidP="00C74686">
      <w:pPr>
        <w:tabs>
          <w:tab w:val="left" w:pos="360"/>
          <w:tab w:val="left" w:pos="1701"/>
        </w:tabs>
        <w:jc w:val="both"/>
      </w:pPr>
      <w:r w:rsidRPr="00C74686">
        <w:t>2.Педагогическая диагностика. Народное образование. Москва ISSN:2227-8397 ЭБС «</w:t>
      </w:r>
      <w:proofErr w:type="spellStart"/>
      <w:r w:rsidRPr="00C74686">
        <w:rPr>
          <w:lang w:val="en-US"/>
        </w:rPr>
        <w:t>IPRbooks</w:t>
      </w:r>
      <w:proofErr w:type="spellEnd"/>
      <w:r w:rsidRPr="00C74686">
        <w:t>»</w:t>
      </w:r>
      <w:r w:rsidRPr="00C74686">
        <w:rPr>
          <w:iCs/>
        </w:rPr>
        <w:t>, по паролю.</w:t>
      </w:r>
    </w:p>
    <w:p w:rsidR="00097B28" w:rsidRPr="007420C1" w:rsidRDefault="00097B28" w:rsidP="00C74686">
      <w:pPr>
        <w:tabs>
          <w:tab w:val="left" w:pos="1701"/>
        </w:tabs>
        <w:autoSpaceDE w:val="0"/>
        <w:autoSpaceDN w:val="0"/>
        <w:adjustRightInd w:val="0"/>
        <w:jc w:val="both"/>
      </w:pPr>
      <w:r w:rsidRPr="00C74686">
        <w:t>3. Развитие личности.  Прометей. ISSN: 2071-9788 ЭБС</w:t>
      </w:r>
      <w:r w:rsidRPr="007420C1">
        <w:t>«</w:t>
      </w:r>
      <w:proofErr w:type="spellStart"/>
      <w:r>
        <w:rPr>
          <w:lang w:val="en-US"/>
        </w:rPr>
        <w:t>IPRbooks</w:t>
      </w:r>
      <w:proofErr w:type="spellEnd"/>
      <w:r w:rsidRPr="007420C1">
        <w:t>»</w:t>
      </w:r>
      <w:r>
        <w:rPr>
          <w:highlight w:val="white"/>
        </w:rPr>
        <w:t>, по паролю.</w:t>
      </w:r>
    </w:p>
    <w:p w:rsidR="00097B28" w:rsidRPr="00DC11F5" w:rsidRDefault="00097B28" w:rsidP="0011664E">
      <w:pPr>
        <w:autoSpaceDE w:val="0"/>
        <w:autoSpaceDN w:val="0"/>
        <w:adjustRightInd w:val="0"/>
        <w:rPr>
          <w:b/>
          <w:bCs/>
        </w:rPr>
      </w:pPr>
    </w:p>
    <w:p w:rsidR="00097B28" w:rsidRPr="00DC11F5" w:rsidRDefault="00097B28" w:rsidP="00896A13">
      <w:pPr>
        <w:autoSpaceDE w:val="0"/>
        <w:autoSpaceDN w:val="0"/>
        <w:adjustRightInd w:val="0"/>
        <w:ind w:firstLine="709"/>
        <w:jc w:val="both"/>
        <w:rPr>
          <w:b/>
          <w:bCs/>
          <w:i/>
          <w:iCs/>
        </w:rPr>
      </w:pPr>
      <w:r w:rsidRPr="00DC11F5">
        <w:rPr>
          <w:b/>
          <w:bCs/>
          <w:i/>
          <w:iCs/>
        </w:rPr>
        <w:t>8.</w:t>
      </w:r>
      <w:r w:rsidR="00153869">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97B28" w:rsidRPr="00EC37C3" w:rsidRDefault="00097B2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37" w:history="1">
        <w:r w:rsidRPr="00EC37C3">
          <w:rPr>
            <w:u w:val="single"/>
            <w:lang w:val="en-US"/>
          </w:rPr>
          <w:t>www</w:t>
        </w:r>
        <w:r w:rsidRPr="00EC37C3">
          <w:rPr>
            <w:u w:val="single"/>
          </w:rPr>
          <w:t>.</w:t>
        </w:r>
        <w:r w:rsidRPr="00EC37C3">
          <w:rPr>
            <w:u w:val="single"/>
            <w:lang w:val="en-US"/>
          </w:rPr>
          <w:t>humanities</w:t>
        </w:r>
        <w:r w:rsidRPr="00EC37C3">
          <w:rPr>
            <w:u w:val="single"/>
          </w:rPr>
          <w:t>.</w:t>
        </w:r>
        <w:proofErr w:type="spellStart"/>
        <w:r w:rsidRPr="00EC37C3">
          <w:rPr>
            <w:u w:val="single"/>
            <w:lang w:val="en-US"/>
          </w:rPr>
          <w:t>edu</w:t>
        </w:r>
        <w:proofErr w:type="spellEnd"/>
        <w:r w:rsidRPr="00EC37C3">
          <w:rPr>
            <w:u w:val="single"/>
          </w:rPr>
          <w:t>.</w:t>
        </w:r>
        <w:proofErr w:type="spellStart"/>
        <w:r w:rsidRPr="00EC37C3">
          <w:rPr>
            <w:u w:val="single"/>
            <w:lang w:val="en-US"/>
          </w:rPr>
          <w:t>ru</w:t>
        </w:r>
        <w:proofErr w:type="spellEnd"/>
      </w:hyperlink>
    </w:p>
    <w:p w:rsidR="00097B28" w:rsidRPr="00EC37C3" w:rsidRDefault="00097B2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proofErr w:type="spellStart"/>
      <w:r w:rsidRPr="00EC37C3">
        <w:rPr>
          <w:lang w:val="en-US"/>
        </w:rPr>
        <w:t>edu</w:t>
      </w:r>
      <w:proofErr w:type="spellEnd"/>
      <w:r w:rsidRPr="00EC37C3">
        <w:t>.</w:t>
      </w:r>
      <w:proofErr w:type="spellStart"/>
      <w:r w:rsidRPr="00EC37C3">
        <w:rPr>
          <w:lang w:val="en-US"/>
        </w:rPr>
        <w:t>ru</w:t>
      </w:r>
      <w:proofErr w:type="spellEnd"/>
    </w:p>
    <w:p w:rsidR="00097B28" w:rsidRPr="00D06F61" w:rsidRDefault="00097B28"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38"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39" w:history="1">
        <w:r w:rsidRPr="00EC37C3">
          <w:rPr>
            <w:rFonts w:ascii="Times New Roman CYR" w:hAnsi="Times New Roman CYR" w:cs="Times New Roman CYR"/>
            <w:u w:val="single"/>
          </w:rPr>
          <w:t>http://www.rospsy.ru/</w:t>
        </w:r>
      </w:hyperlink>
      <w:r w:rsidRPr="00D06F61">
        <w:t xml:space="preserve">. </w:t>
      </w:r>
    </w:p>
    <w:p w:rsidR="00097B28" w:rsidRPr="00EC37C3" w:rsidRDefault="00097B2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4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097B28" w:rsidRPr="00D06F61" w:rsidRDefault="00097B28"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41" w:history="1">
        <w:r w:rsidRPr="00EC37C3">
          <w:rPr>
            <w:u w:val="single"/>
            <w:lang w:val="en-US"/>
          </w:rPr>
          <w:t>http</w:t>
        </w:r>
        <w:r w:rsidRPr="00D06F61">
          <w:rPr>
            <w:u w:val="single"/>
          </w:rPr>
          <w:t>://</w:t>
        </w:r>
        <w:proofErr w:type="spellStart"/>
        <w:r w:rsidRPr="00EC37C3">
          <w:rPr>
            <w:u w:val="single"/>
            <w:lang w:val="en-US"/>
          </w:rPr>
          <w:t>flogiston</w:t>
        </w:r>
        <w:proofErr w:type="spellEnd"/>
        <w:r w:rsidRPr="00D06F61">
          <w:rPr>
            <w:u w:val="single"/>
          </w:rPr>
          <w:t>.</w:t>
        </w:r>
        <w:proofErr w:type="spellStart"/>
        <w:r w:rsidRPr="00EC37C3">
          <w:rPr>
            <w:u w:val="single"/>
            <w:lang w:val="en-US"/>
          </w:rPr>
          <w:t>ru</w:t>
        </w:r>
        <w:proofErr w:type="spellEnd"/>
        <w:r w:rsidRPr="00D06F61">
          <w:rPr>
            <w:u w:val="single"/>
          </w:rPr>
          <w:t>./</w:t>
        </w:r>
      </w:hyperlink>
      <w:r w:rsidRPr="00D06F61">
        <w:t xml:space="preserve">. </w:t>
      </w:r>
    </w:p>
    <w:p w:rsidR="00097B28" w:rsidRPr="00EC37C3" w:rsidRDefault="00097B28"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 xml:space="preserve">Психологическая </w:t>
      </w:r>
      <w:proofErr w:type="spellStart"/>
      <w:r w:rsidRPr="00EC37C3">
        <w:rPr>
          <w:rFonts w:ascii="Times New Roman CYR" w:hAnsi="Times New Roman CYR" w:cs="Times New Roman CYR"/>
        </w:rPr>
        <w:t>лаборатория:</w:t>
      </w:r>
      <w:hyperlink r:id="rId42" w:history="1">
        <w:r w:rsidRPr="00EC37C3">
          <w:rPr>
            <w:rFonts w:ascii="Times New Roman CYR" w:hAnsi="Times New Roman CYR" w:cs="Times New Roman CYR"/>
            <w:u w:val="single"/>
          </w:rPr>
          <w:t>http</w:t>
        </w:r>
        <w:proofErr w:type="spellEnd"/>
        <w:r w:rsidRPr="00EC37C3">
          <w:rPr>
            <w:rFonts w:ascii="Times New Roman CYR" w:hAnsi="Times New Roman CYR" w:cs="Times New Roman CYR"/>
            <w:u w:val="single"/>
          </w:rPr>
          <w:t>://vch.narod.ru/lib_link.htm</w:t>
        </w:r>
      </w:hyperlink>
      <w:r w:rsidRPr="00EC37C3">
        <w:t xml:space="preserve"> . </w:t>
      </w:r>
    </w:p>
    <w:p w:rsidR="00097B28" w:rsidRPr="00EC37C3" w:rsidRDefault="00097B28"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43" w:history="1">
        <w:r w:rsidRPr="00EC37C3">
          <w:rPr>
            <w:u w:val="single"/>
            <w:lang w:val="en-US"/>
          </w:rPr>
          <w:t>http</w:t>
        </w:r>
        <w:r w:rsidRPr="00EC37C3">
          <w:rPr>
            <w:u w:val="single"/>
          </w:rPr>
          <w:t>://</w:t>
        </w:r>
        <w:proofErr w:type="spellStart"/>
        <w:r w:rsidRPr="00EC37C3">
          <w:rPr>
            <w:u w:val="single"/>
            <w:lang w:val="en-US"/>
          </w:rPr>
          <w:t>psynet</w:t>
        </w:r>
        <w:proofErr w:type="spellEnd"/>
        <w:r w:rsidRPr="00EC37C3">
          <w:rPr>
            <w:u w:val="single"/>
          </w:rPr>
          <w:t>.</w:t>
        </w:r>
        <w:proofErr w:type="spellStart"/>
        <w:r w:rsidRPr="00EC37C3">
          <w:rPr>
            <w:u w:val="single"/>
            <w:lang w:val="en-US"/>
          </w:rPr>
          <w:t>narod</w:t>
        </w:r>
        <w:proofErr w:type="spellEnd"/>
        <w:r w:rsidRPr="00EC37C3">
          <w:rPr>
            <w:u w:val="single"/>
          </w:rPr>
          <w:t>.</w:t>
        </w:r>
        <w:proofErr w:type="spellStart"/>
        <w:r w:rsidRPr="00EC37C3">
          <w:rPr>
            <w:u w:val="single"/>
            <w:lang w:val="en-US"/>
          </w:rPr>
          <w:t>ru</w:t>
        </w:r>
        <w:proofErr w:type="spellEnd"/>
        <w:r w:rsidRPr="00EC37C3">
          <w:rPr>
            <w:u w:val="single"/>
          </w:rPr>
          <w:t>/</w:t>
        </w:r>
        <w:r w:rsidRPr="00EC37C3">
          <w:rPr>
            <w:u w:val="single"/>
            <w:lang w:val="en-US"/>
          </w:rPr>
          <w:t>main</w:t>
        </w:r>
        <w:r w:rsidRPr="00EC37C3">
          <w:rPr>
            <w:u w:val="single"/>
          </w:rPr>
          <w:t>.</w:t>
        </w:r>
        <w:proofErr w:type="spellStart"/>
        <w:r w:rsidRPr="00EC37C3">
          <w:rPr>
            <w:u w:val="single"/>
            <w:lang w:val="en-US"/>
          </w:rPr>
          <w:t>htm</w:t>
        </w:r>
        <w:proofErr w:type="spellEnd"/>
      </w:hyperlink>
      <w:r w:rsidRPr="00EC37C3">
        <w:t>.</w:t>
      </w:r>
    </w:p>
    <w:p w:rsidR="00097B28" w:rsidRPr="00EC37C3" w:rsidRDefault="00097B28"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44" w:history="1">
        <w:r w:rsidRPr="00EC37C3">
          <w:rPr>
            <w:u w:val="single"/>
            <w:lang w:val="en-US"/>
          </w:rPr>
          <w:t>http</w:t>
        </w:r>
        <w:r w:rsidRPr="00EC37C3">
          <w:rPr>
            <w:u w:val="single"/>
          </w:rPr>
          <w:t>://</w:t>
        </w:r>
        <w:proofErr w:type="spellStart"/>
        <w:r w:rsidRPr="00EC37C3">
          <w:rPr>
            <w:u w:val="single"/>
            <w:lang w:val="en-US"/>
          </w:rPr>
          <w:t>psy</w:t>
        </w:r>
        <w:proofErr w:type="spellEnd"/>
        <w:r w:rsidRPr="00EC37C3">
          <w:rPr>
            <w:u w:val="single"/>
          </w:rPr>
          <w:t>.1</w:t>
        </w:r>
        <w:proofErr w:type="spellStart"/>
        <w:r w:rsidRPr="00EC37C3">
          <w:rPr>
            <w:u w:val="single"/>
            <w:lang w:val="en-US"/>
          </w:rPr>
          <w:t>september</w:t>
        </w:r>
        <w:proofErr w:type="spellEnd"/>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p>
    <w:p w:rsidR="00097B28" w:rsidRPr="00EC37C3" w:rsidRDefault="00097B28" w:rsidP="00D06F61">
      <w:pPr>
        <w:suppressAutoHyphens/>
        <w:autoSpaceDE w:val="0"/>
        <w:autoSpaceDN w:val="0"/>
        <w:adjustRightInd w:val="0"/>
        <w:jc w:val="both"/>
        <w:rPr>
          <w:rFonts w:ascii="Times New Roman CYR" w:hAnsi="Times New Roman CYR" w:cs="Times New Roman CYR"/>
        </w:rPr>
      </w:pPr>
      <w:r>
        <w:t xml:space="preserve">- </w:t>
      </w:r>
      <w:hyperlink r:id="rId45" w:history="1">
        <w:r w:rsidRPr="00EC37C3">
          <w:rPr>
            <w:u w:val="single"/>
            <w:lang w:val="en-US"/>
          </w:rPr>
          <w:t>http</w:t>
        </w:r>
        <w:r w:rsidRPr="00EC37C3">
          <w:rPr>
            <w:u w:val="single"/>
          </w:rPr>
          <w:t>://</w:t>
        </w:r>
        <w:r w:rsidRPr="00EC37C3">
          <w:rPr>
            <w:u w:val="single"/>
            <w:lang w:val="en-US"/>
          </w:rPr>
          <w:t>www</w:t>
        </w:r>
        <w:r w:rsidRPr="00EC37C3">
          <w:rPr>
            <w:u w:val="single"/>
          </w:rPr>
          <w:t>.</w:t>
        </w:r>
        <w:proofErr w:type="spellStart"/>
        <w:r w:rsidRPr="00EC37C3">
          <w:rPr>
            <w:u w:val="single"/>
            <w:lang w:val="en-US"/>
          </w:rPr>
          <w:t>psy</w:t>
        </w:r>
        <w:proofErr w:type="spellEnd"/>
        <w:r w:rsidRPr="00EC37C3">
          <w:rPr>
            <w:u w:val="single"/>
          </w:rPr>
          <w:t>-</w:t>
        </w:r>
        <w:r w:rsidRPr="00EC37C3">
          <w:rPr>
            <w:u w:val="single"/>
            <w:lang w:val="en-US"/>
          </w:rPr>
          <w:t>files</w:t>
        </w:r>
        <w:r w:rsidRPr="00EC37C3">
          <w:rPr>
            <w:u w:val="single"/>
          </w:rPr>
          <w:t>.</w:t>
        </w:r>
        <w:proofErr w:type="spellStart"/>
        <w:r w:rsidRPr="00EC37C3">
          <w:rPr>
            <w:u w:val="single"/>
            <w:lang w:val="en-US"/>
          </w:rPr>
          <w:t>ru</w:t>
        </w:r>
        <w:proofErr w:type="spellEnd"/>
        <w:r w:rsidRPr="00EC37C3">
          <w:rPr>
            <w:u w:val="single"/>
          </w:rPr>
          <w:t>/</w:t>
        </w:r>
      </w:hyperlink>
      <w:r w:rsidRPr="00EC37C3">
        <w:t xml:space="preserve">: </w:t>
      </w:r>
      <w:r w:rsidRPr="00EC37C3">
        <w:rPr>
          <w:rFonts w:ascii="Times New Roman CYR" w:hAnsi="Times New Roman CYR" w:cs="Times New Roman CYR"/>
        </w:rPr>
        <w:t xml:space="preserve">на сайте представлены </w:t>
      </w:r>
      <w:proofErr w:type="spellStart"/>
      <w:r w:rsidRPr="00EC37C3">
        <w:rPr>
          <w:rFonts w:ascii="Times New Roman CYR" w:hAnsi="Times New Roman CYR" w:cs="Times New Roman CYR"/>
        </w:rPr>
        <w:t>on-line</w:t>
      </w:r>
      <w:proofErr w:type="spellEnd"/>
      <w:r w:rsidRPr="00EC37C3">
        <w:rPr>
          <w:rFonts w:ascii="Times New Roman CYR" w:hAnsi="Times New Roman CYR" w:cs="Times New Roman CYR"/>
        </w:rPr>
        <w:t xml:space="preserve"> тесты, тестовые методики, подборка </w:t>
      </w:r>
      <w:proofErr w:type="spellStart"/>
      <w:r w:rsidRPr="00EC37C3">
        <w:rPr>
          <w:rFonts w:ascii="Times New Roman CYR" w:hAnsi="Times New Roman CYR" w:cs="Times New Roman CYR"/>
        </w:rPr>
        <w:t>тренинговых</w:t>
      </w:r>
      <w:proofErr w:type="spellEnd"/>
      <w:r w:rsidRPr="00EC37C3">
        <w:rPr>
          <w:rFonts w:ascii="Times New Roman CYR" w:hAnsi="Times New Roman CYR" w:cs="Times New Roman CYR"/>
        </w:rPr>
        <w:t xml:space="preserve"> упражнений для детей и взрослых, психологическая библиотека, документация психолога;</w:t>
      </w:r>
    </w:p>
    <w:p w:rsidR="00097B28" w:rsidRDefault="00097B28"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4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097B28" w:rsidRPr="00D06F61" w:rsidRDefault="00097B28" w:rsidP="00D06F61">
      <w:pPr>
        <w:autoSpaceDE w:val="0"/>
        <w:autoSpaceDN w:val="0"/>
        <w:adjustRightInd w:val="0"/>
        <w:ind w:left="720"/>
        <w:jc w:val="both"/>
        <w:rPr>
          <w:b/>
          <w:bCs/>
          <w:i/>
          <w:iCs/>
        </w:rPr>
      </w:pPr>
    </w:p>
    <w:p w:rsidR="00097B28" w:rsidRPr="00DC11F5" w:rsidRDefault="00097B28"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97B28" w:rsidRPr="00DC11F5" w:rsidRDefault="00097B2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97B28" w:rsidRPr="00DC11F5" w:rsidRDefault="00097B2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97B28" w:rsidRPr="00DC11F5" w:rsidRDefault="00097B2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97B28" w:rsidRPr="00DC11F5" w:rsidRDefault="00097B2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97B28" w:rsidRPr="00DC11F5" w:rsidRDefault="00097B2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97B28" w:rsidRPr="00DC11F5" w:rsidRDefault="00097B2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97B28" w:rsidRPr="00DC11F5" w:rsidRDefault="00097B2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97B28" w:rsidRPr="00DC11F5" w:rsidRDefault="00097B2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97B28" w:rsidRPr="00DC11F5" w:rsidRDefault="00097B2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97B28" w:rsidRPr="00DC11F5" w:rsidRDefault="00097B28" w:rsidP="00D00133">
      <w:pPr>
        <w:autoSpaceDE w:val="0"/>
        <w:autoSpaceDN w:val="0"/>
        <w:adjustRightInd w:val="0"/>
        <w:jc w:val="both"/>
      </w:pPr>
    </w:p>
    <w:p w:rsidR="00097B28" w:rsidRPr="00DC11F5" w:rsidRDefault="00097B2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97B28" w:rsidRPr="00AE5A6D" w:rsidRDefault="00097B28" w:rsidP="00292248">
      <w:pPr>
        <w:autoSpaceDE w:val="0"/>
        <w:autoSpaceDN w:val="0"/>
        <w:adjustRightInd w:val="0"/>
        <w:jc w:val="both"/>
        <w:rPr>
          <w:b/>
          <w:bCs/>
          <w:i/>
          <w:iCs/>
          <w:lang w:val="en-US"/>
        </w:rPr>
      </w:pPr>
      <w:r w:rsidRPr="00AE5A6D">
        <w:rPr>
          <w:lang w:val="en-US"/>
        </w:rPr>
        <w:t>1.</w:t>
      </w:r>
      <w:r w:rsidRPr="00DC11F5">
        <w:t>Операционная</w:t>
      </w:r>
      <w:r w:rsidR="00153869">
        <w:t xml:space="preserve"> </w:t>
      </w:r>
      <w:r w:rsidRPr="00DC11F5">
        <w:t>система</w:t>
      </w:r>
      <w:r w:rsidRPr="00AE5A6D">
        <w:rPr>
          <w:lang w:val="en-US"/>
        </w:rPr>
        <w:t xml:space="preserve"> </w:t>
      </w:r>
      <w:r w:rsidRPr="00DC11F5">
        <w:rPr>
          <w:lang w:val="en-US"/>
        </w:rPr>
        <w:t>Microsoft</w:t>
      </w:r>
      <w:r w:rsidRPr="00AE5A6D">
        <w:rPr>
          <w:lang w:val="en-US"/>
        </w:rPr>
        <w:t xml:space="preserve"> </w:t>
      </w:r>
      <w:r w:rsidRPr="00DC11F5">
        <w:rPr>
          <w:lang w:val="en-US"/>
        </w:rPr>
        <w:t>Windows</w:t>
      </w:r>
    </w:p>
    <w:p w:rsidR="00097B28" w:rsidRPr="00AE5A6D" w:rsidRDefault="00097B28" w:rsidP="00292248">
      <w:pPr>
        <w:autoSpaceDE w:val="0"/>
        <w:autoSpaceDN w:val="0"/>
        <w:adjustRightInd w:val="0"/>
        <w:jc w:val="both"/>
        <w:rPr>
          <w:lang w:val="en-US"/>
        </w:rPr>
      </w:pPr>
      <w:r w:rsidRPr="00AE5A6D">
        <w:rPr>
          <w:lang w:val="en-US"/>
        </w:rPr>
        <w:t>2.</w:t>
      </w:r>
      <w:r w:rsidRPr="00DC11F5">
        <w:rPr>
          <w:lang w:val="en-US"/>
        </w:rPr>
        <w:t>Microsoft</w:t>
      </w:r>
      <w:r w:rsidRPr="00AE5A6D">
        <w:rPr>
          <w:lang w:val="en-US"/>
        </w:rPr>
        <w:t xml:space="preserve"> </w:t>
      </w:r>
      <w:r w:rsidRPr="00DC11F5">
        <w:rPr>
          <w:lang w:val="en-US"/>
        </w:rPr>
        <w:t>Office</w:t>
      </w:r>
      <w:r w:rsidRPr="00AE5A6D">
        <w:rPr>
          <w:lang w:val="en-US"/>
        </w:rPr>
        <w:t xml:space="preserve"> 2010-2016</w:t>
      </w:r>
    </w:p>
    <w:p w:rsidR="00097B28" w:rsidRPr="00AE5A6D" w:rsidRDefault="00097B28" w:rsidP="00292248">
      <w:pPr>
        <w:autoSpaceDE w:val="0"/>
        <w:autoSpaceDN w:val="0"/>
        <w:adjustRightInd w:val="0"/>
        <w:jc w:val="both"/>
        <w:rPr>
          <w:lang w:val="en-US"/>
        </w:rPr>
      </w:pPr>
      <w:r w:rsidRPr="00AE5A6D">
        <w:rPr>
          <w:lang w:val="en-US"/>
        </w:rPr>
        <w:t>3.</w:t>
      </w:r>
      <w:r w:rsidRPr="00DC11F5">
        <w:t>Антивирус</w:t>
      </w:r>
      <w:r w:rsidRPr="00AE5A6D">
        <w:rPr>
          <w:lang w:val="en-US"/>
        </w:rPr>
        <w:t xml:space="preserve"> </w:t>
      </w:r>
      <w:r w:rsidRPr="00DC11F5">
        <w:rPr>
          <w:lang w:val="en-US"/>
        </w:rPr>
        <w:t>Kaspersky</w:t>
      </w:r>
      <w:r w:rsidRPr="00AE5A6D">
        <w:rPr>
          <w:lang w:val="en-US"/>
        </w:rPr>
        <w:t xml:space="preserve"> </w:t>
      </w:r>
      <w:r w:rsidRPr="00DC11F5">
        <w:rPr>
          <w:lang w:val="en-US"/>
        </w:rPr>
        <w:t>Endpoint</w:t>
      </w:r>
      <w:r w:rsidRPr="00AE5A6D">
        <w:rPr>
          <w:lang w:val="en-US"/>
        </w:rPr>
        <w:t xml:space="preserve"> </w:t>
      </w:r>
      <w:r w:rsidRPr="00DC11F5">
        <w:rPr>
          <w:lang w:val="en-US"/>
        </w:rPr>
        <w:t>Security</w:t>
      </w:r>
    </w:p>
    <w:p w:rsidR="00097B28" w:rsidRPr="00153869" w:rsidRDefault="00097B28" w:rsidP="00292248">
      <w:pPr>
        <w:autoSpaceDE w:val="0"/>
        <w:autoSpaceDN w:val="0"/>
        <w:adjustRightInd w:val="0"/>
        <w:jc w:val="both"/>
      </w:pPr>
      <w:r w:rsidRPr="00153869">
        <w:t>4.</w:t>
      </w:r>
      <w:r w:rsidRPr="00DC11F5">
        <w:t>Программа</w:t>
      </w:r>
      <w:r w:rsidR="00153869">
        <w:t xml:space="preserve"> </w:t>
      </w:r>
      <w:r w:rsidRPr="00DC11F5">
        <w:t>для</w:t>
      </w:r>
      <w:r w:rsidR="00153869">
        <w:t xml:space="preserve"> </w:t>
      </w:r>
      <w:r w:rsidRPr="00DC11F5">
        <w:t>работы</w:t>
      </w:r>
      <w:r w:rsidR="00153869">
        <w:t xml:space="preserve"> </w:t>
      </w:r>
      <w:r w:rsidRPr="00DC11F5">
        <w:t>с</w:t>
      </w:r>
      <w:r w:rsidR="00153869">
        <w:t xml:space="preserve"> </w:t>
      </w:r>
      <w:r w:rsidRPr="00DC11F5">
        <w:rPr>
          <w:lang w:val="en-US"/>
        </w:rPr>
        <w:t>pdf</w:t>
      </w:r>
      <w:r w:rsidR="00153869">
        <w:t xml:space="preserve"> </w:t>
      </w:r>
      <w:r w:rsidRPr="00DC11F5">
        <w:t>файлами</w:t>
      </w:r>
      <w:r w:rsidR="00153869">
        <w:t xml:space="preserve"> </w:t>
      </w:r>
      <w:proofErr w:type="spellStart"/>
      <w:r w:rsidRPr="00DC11F5">
        <w:rPr>
          <w:lang w:val="en-US"/>
        </w:rPr>
        <w:t>AdobeReader</w:t>
      </w:r>
      <w:proofErr w:type="spellEnd"/>
    </w:p>
    <w:p w:rsidR="00097B28" w:rsidRPr="00AE5A6D" w:rsidRDefault="00097B28" w:rsidP="00292248">
      <w:pPr>
        <w:autoSpaceDE w:val="0"/>
        <w:autoSpaceDN w:val="0"/>
        <w:adjustRightInd w:val="0"/>
        <w:jc w:val="both"/>
        <w:rPr>
          <w:lang w:val="en-US"/>
        </w:rPr>
      </w:pPr>
      <w:r w:rsidRPr="00AE5A6D">
        <w:rPr>
          <w:lang w:val="en-US"/>
        </w:rPr>
        <w:t>5.</w:t>
      </w:r>
      <w:r w:rsidRPr="00DC11F5">
        <w:t>Архиватор</w:t>
      </w:r>
      <w:r w:rsidRPr="00AE5A6D">
        <w:rPr>
          <w:lang w:val="en-US"/>
        </w:rPr>
        <w:t xml:space="preserve"> 7-</w:t>
      </w:r>
      <w:r w:rsidRPr="00DC11F5">
        <w:rPr>
          <w:lang w:val="en-US"/>
        </w:rPr>
        <w:t>zip</w:t>
      </w:r>
    </w:p>
    <w:p w:rsidR="00097B28" w:rsidRPr="00DC11F5" w:rsidRDefault="00097B2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097B28" w:rsidRDefault="00097B28" w:rsidP="00292248">
      <w:pPr>
        <w:autoSpaceDE w:val="0"/>
        <w:autoSpaceDN w:val="0"/>
        <w:adjustRightInd w:val="0"/>
        <w:jc w:val="both"/>
      </w:pPr>
      <w:r w:rsidRPr="00DC11F5">
        <w:t>7.Справочно-правовая система Гарант</w:t>
      </w:r>
    </w:p>
    <w:p w:rsidR="00097B28" w:rsidRPr="00DC11F5" w:rsidRDefault="00097B28" w:rsidP="00C303B5">
      <w:pPr>
        <w:autoSpaceDE w:val="0"/>
        <w:autoSpaceDN w:val="0"/>
        <w:adjustRightInd w:val="0"/>
        <w:jc w:val="both"/>
        <w:rPr>
          <w:b/>
          <w:bCs/>
          <w:i/>
          <w:iCs/>
        </w:rPr>
      </w:pPr>
      <w:r>
        <w:t>8</w:t>
      </w:r>
      <w:r w:rsidRPr="00DC11F5">
        <w:t>.</w:t>
      </w:r>
      <w:r>
        <w:rPr>
          <w:rFonts w:ascii="Times New Roman CYR" w:hAnsi="Times New Roman CYR" w:cs="Times New Roman CYR"/>
        </w:rPr>
        <w:t>Электронная библиотечная система IPRbooks</w:t>
      </w:r>
      <w:r>
        <w:rPr>
          <w:rFonts w:ascii="Times New Roman CYR" w:hAnsi="Times New Roman CYR" w:cs="Times New Roman CYR"/>
          <w:highlight w:val="white"/>
          <w:u w:val="single"/>
        </w:rPr>
        <w:t>www.iprbookshop.ru</w:t>
      </w:r>
    </w:p>
    <w:p w:rsidR="00097B28" w:rsidRDefault="00097B28" w:rsidP="001258D3">
      <w:pPr>
        <w:autoSpaceDE w:val="0"/>
        <w:autoSpaceDN w:val="0"/>
        <w:adjustRightInd w:val="0"/>
        <w:ind w:left="360"/>
        <w:jc w:val="both"/>
        <w:rPr>
          <w:b/>
          <w:bCs/>
          <w:i/>
          <w:iCs/>
        </w:rPr>
      </w:pPr>
    </w:p>
    <w:p w:rsidR="00097B28" w:rsidRPr="00DC11F5" w:rsidRDefault="00097B28" w:rsidP="001258D3">
      <w:pPr>
        <w:autoSpaceDE w:val="0"/>
        <w:autoSpaceDN w:val="0"/>
        <w:adjustRightInd w:val="0"/>
        <w:ind w:left="360"/>
        <w:jc w:val="both"/>
        <w:rPr>
          <w:b/>
          <w:bCs/>
          <w:i/>
          <w:iCs/>
        </w:rPr>
      </w:pPr>
      <w:r w:rsidRPr="00DC11F5">
        <w:rPr>
          <w:b/>
          <w:bCs/>
          <w:i/>
          <w:iCs/>
        </w:rPr>
        <w:t>11.</w:t>
      </w:r>
      <w:r w:rsidR="00153869">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097B28" w:rsidRPr="00DC11F5" w:rsidRDefault="00097B28" w:rsidP="00292248">
      <w:pPr>
        <w:ind w:left="720"/>
        <w:contextualSpacing/>
        <w:jc w:val="both"/>
      </w:pPr>
      <w:r w:rsidRPr="00DC11F5">
        <w:t>1.Проектор, ноутбук</w:t>
      </w:r>
    </w:p>
    <w:p w:rsidR="00097B28" w:rsidRPr="00DC11F5" w:rsidRDefault="00097B28" w:rsidP="00292248">
      <w:pPr>
        <w:ind w:left="720"/>
        <w:contextualSpacing/>
        <w:jc w:val="both"/>
      </w:pPr>
      <w:r w:rsidRPr="00DC11F5">
        <w:t xml:space="preserve">2.Проекционный экран </w:t>
      </w:r>
    </w:p>
    <w:p w:rsidR="00097B28" w:rsidRPr="00DC11F5" w:rsidRDefault="00097B28" w:rsidP="00292248">
      <w:pPr>
        <w:ind w:left="720"/>
        <w:contextualSpacing/>
        <w:jc w:val="both"/>
      </w:pPr>
      <w:r w:rsidRPr="00DC11F5">
        <w:t>3.Колонки</w:t>
      </w:r>
    </w:p>
    <w:p w:rsidR="00097B28" w:rsidRPr="00DC11F5" w:rsidRDefault="00097B28" w:rsidP="00292248">
      <w:pPr>
        <w:autoSpaceDE w:val="0"/>
        <w:autoSpaceDN w:val="0"/>
        <w:adjustRightInd w:val="0"/>
      </w:pPr>
    </w:p>
    <w:p w:rsidR="00097B28" w:rsidRPr="00DC11F5" w:rsidRDefault="00097B2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97B28" w:rsidRPr="00DC11F5" w:rsidRDefault="00097B2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97B28" w:rsidRPr="00DC11F5" w:rsidRDefault="00097B2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97B28" w:rsidRPr="00DC11F5" w:rsidRDefault="00097B28" w:rsidP="00034A75">
      <w:pPr>
        <w:tabs>
          <w:tab w:val="center" w:pos="4536"/>
          <w:tab w:val="right" w:pos="9072"/>
        </w:tabs>
        <w:ind w:firstLine="709"/>
        <w:jc w:val="both"/>
      </w:pPr>
    </w:p>
    <w:p w:rsidR="00097B28" w:rsidRPr="00DC11F5" w:rsidRDefault="00097B2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97B28" w:rsidRPr="00DC11F5" w:rsidRDefault="00097B2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97B28" w:rsidRPr="00DC11F5" w:rsidRDefault="00097B28" w:rsidP="00D00133">
      <w:pPr>
        <w:tabs>
          <w:tab w:val="center" w:pos="4536"/>
          <w:tab w:val="right" w:pos="9072"/>
        </w:tabs>
        <w:autoSpaceDE w:val="0"/>
        <w:autoSpaceDN w:val="0"/>
        <w:adjustRightInd w:val="0"/>
      </w:pPr>
      <w:r w:rsidRPr="00DC11F5">
        <w:t>- практические занятия;</w:t>
      </w:r>
    </w:p>
    <w:p w:rsidR="00097B28" w:rsidRPr="00DC11F5" w:rsidRDefault="00097B28" w:rsidP="00D00133">
      <w:pPr>
        <w:tabs>
          <w:tab w:val="center" w:pos="4536"/>
          <w:tab w:val="right" w:pos="9072"/>
        </w:tabs>
        <w:autoSpaceDE w:val="0"/>
        <w:autoSpaceDN w:val="0"/>
        <w:adjustRightInd w:val="0"/>
      </w:pPr>
      <w:r w:rsidRPr="00DC11F5">
        <w:t>- контрольные опросы;</w:t>
      </w:r>
    </w:p>
    <w:p w:rsidR="00097B28" w:rsidRPr="00DC11F5" w:rsidRDefault="00097B28" w:rsidP="00D00133">
      <w:pPr>
        <w:tabs>
          <w:tab w:val="center" w:pos="4536"/>
          <w:tab w:val="right" w:pos="9072"/>
        </w:tabs>
        <w:autoSpaceDE w:val="0"/>
        <w:autoSpaceDN w:val="0"/>
        <w:adjustRightInd w:val="0"/>
      </w:pPr>
      <w:r w:rsidRPr="00DC11F5">
        <w:t>- консультации;</w:t>
      </w:r>
    </w:p>
    <w:p w:rsidR="00097B28" w:rsidRPr="00DC11F5" w:rsidRDefault="00097B28" w:rsidP="00D00133">
      <w:pPr>
        <w:tabs>
          <w:tab w:val="center" w:pos="4536"/>
          <w:tab w:val="right" w:pos="9072"/>
        </w:tabs>
        <w:autoSpaceDE w:val="0"/>
        <w:autoSpaceDN w:val="0"/>
        <w:adjustRightInd w:val="0"/>
      </w:pPr>
      <w:r w:rsidRPr="00DC11F5">
        <w:t>- самостоятельная работа с учебной литературой;</w:t>
      </w:r>
    </w:p>
    <w:p w:rsidR="00097B28" w:rsidRDefault="00097B2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153869" w:rsidRPr="003F4282" w:rsidRDefault="00153869" w:rsidP="00D00133">
      <w:pPr>
        <w:tabs>
          <w:tab w:val="center" w:pos="4536"/>
          <w:tab w:val="right" w:pos="9072"/>
        </w:tabs>
        <w:autoSpaceDE w:val="0"/>
        <w:autoSpaceDN w:val="0"/>
        <w:adjustRightInd w:val="0"/>
      </w:pPr>
    </w:p>
    <w:p w:rsidR="00097B28" w:rsidRPr="00DC11F5" w:rsidRDefault="00097B2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97B28" w:rsidRDefault="00097B2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97B28" w:rsidRPr="00E84946" w:rsidRDefault="00097B28" w:rsidP="006178D3">
      <w:pPr>
        <w:tabs>
          <w:tab w:val="center" w:pos="851"/>
          <w:tab w:val="right" w:pos="9072"/>
        </w:tabs>
        <w:autoSpaceDE w:val="0"/>
        <w:autoSpaceDN w:val="0"/>
        <w:adjustRightInd w:val="0"/>
        <w:jc w:val="both"/>
        <w:rPr>
          <w:i/>
        </w:rPr>
      </w:pPr>
      <w:r>
        <w:rPr>
          <w:i/>
        </w:rPr>
        <w:t>- практические упражнения</w:t>
      </w:r>
    </w:p>
    <w:p w:rsidR="00097B28" w:rsidRPr="00DC11F5" w:rsidRDefault="00097B28"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097B28" w:rsidRPr="00DC11F5" w:rsidRDefault="00097B28"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097B28" w:rsidRPr="00DC11F5" w:rsidRDefault="00097B28"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097B28" w:rsidRPr="00DC11F5" w:rsidRDefault="00097B28" w:rsidP="00E84946">
      <w:pPr>
        <w:tabs>
          <w:tab w:val="center" w:pos="4536"/>
          <w:tab w:val="right" w:pos="9072"/>
        </w:tabs>
        <w:autoSpaceDE w:val="0"/>
        <w:autoSpaceDN w:val="0"/>
        <w:adjustRightInd w:val="0"/>
        <w:rPr>
          <w:i/>
          <w:iCs/>
        </w:rPr>
      </w:pPr>
      <w:r w:rsidRPr="00DC11F5">
        <w:rPr>
          <w:i/>
          <w:iCs/>
        </w:rPr>
        <w:t>- творческие задания;</w:t>
      </w:r>
    </w:p>
    <w:p w:rsidR="00097B28" w:rsidRPr="00DC11F5" w:rsidRDefault="00097B28" w:rsidP="00E84946">
      <w:pPr>
        <w:tabs>
          <w:tab w:val="center" w:pos="4536"/>
          <w:tab w:val="right" w:pos="9072"/>
        </w:tabs>
        <w:autoSpaceDE w:val="0"/>
        <w:autoSpaceDN w:val="0"/>
        <w:adjustRightInd w:val="0"/>
        <w:rPr>
          <w:i/>
          <w:iCs/>
        </w:rPr>
      </w:pPr>
      <w:r w:rsidRPr="00DC11F5">
        <w:rPr>
          <w:i/>
          <w:iCs/>
        </w:rPr>
        <w:t>- сообщения с анализом;</w:t>
      </w:r>
    </w:p>
    <w:p w:rsidR="00097B28" w:rsidRPr="00DC11F5" w:rsidRDefault="00097B28"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097B28" w:rsidRDefault="00153869" w:rsidP="00153869">
      <w:r>
        <w:br w:type="page"/>
      </w:r>
    </w:p>
    <w:p w:rsidR="00097B28" w:rsidRPr="00DC11F5" w:rsidRDefault="00097B28" w:rsidP="00FC3B95">
      <w:pPr>
        <w:autoSpaceDE w:val="0"/>
        <w:autoSpaceDN w:val="0"/>
        <w:adjustRightInd w:val="0"/>
        <w:jc w:val="right"/>
      </w:pPr>
      <w:r>
        <w:t>П</w:t>
      </w:r>
      <w:r w:rsidRPr="00DC11F5">
        <w:t xml:space="preserve">риложение </w:t>
      </w:r>
    </w:p>
    <w:p w:rsidR="00097B28" w:rsidRPr="00DC11F5" w:rsidRDefault="00097B28" w:rsidP="00FC3B95">
      <w:pPr>
        <w:autoSpaceDE w:val="0"/>
        <w:autoSpaceDN w:val="0"/>
        <w:adjustRightInd w:val="0"/>
        <w:jc w:val="right"/>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pPr>
    </w:p>
    <w:p w:rsidR="00097B28" w:rsidRPr="00DC11F5" w:rsidRDefault="00097B28" w:rsidP="00FC3B95">
      <w:pPr>
        <w:autoSpaceDE w:val="0"/>
        <w:autoSpaceDN w:val="0"/>
        <w:adjustRightInd w:val="0"/>
        <w:jc w:val="right"/>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pPr>
    </w:p>
    <w:p w:rsidR="00097B28" w:rsidRPr="00DC11F5" w:rsidRDefault="00097B28" w:rsidP="00FC3B95">
      <w:pPr>
        <w:autoSpaceDE w:val="0"/>
        <w:autoSpaceDN w:val="0"/>
        <w:adjustRightInd w:val="0"/>
        <w:jc w:val="center"/>
        <w:rPr>
          <w:b/>
          <w:bCs/>
        </w:rPr>
      </w:pPr>
      <w:r w:rsidRPr="00DC11F5">
        <w:rPr>
          <w:b/>
          <w:bCs/>
        </w:rPr>
        <w:t xml:space="preserve">ФОНД ОЦЕНОЧНЫХ СРЕДСТВ </w:t>
      </w:r>
    </w:p>
    <w:p w:rsidR="00097B28" w:rsidRPr="00DC11F5" w:rsidRDefault="00097B28" w:rsidP="00FC3B95">
      <w:pPr>
        <w:autoSpaceDE w:val="0"/>
        <w:autoSpaceDN w:val="0"/>
        <w:adjustRightInd w:val="0"/>
        <w:jc w:val="center"/>
        <w:rPr>
          <w:b/>
          <w:bCs/>
        </w:rPr>
      </w:pPr>
      <w:r w:rsidRPr="00DC11F5">
        <w:rPr>
          <w:b/>
          <w:bCs/>
        </w:rPr>
        <w:t>ДЛЯ ПРОВЕДЕНИЯ ПРОМЕЖУТОЧНОЙ АТТЕСТАЦИИ</w:t>
      </w:r>
    </w:p>
    <w:p w:rsidR="00097B28" w:rsidRPr="00DC11F5" w:rsidRDefault="00097B28" w:rsidP="00FC3B95">
      <w:pPr>
        <w:autoSpaceDE w:val="0"/>
        <w:autoSpaceDN w:val="0"/>
        <w:adjustRightInd w:val="0"/>
        <w:jc w:val="center"/>
        <w:rPr>
          <w:b/>
          <w:bCs/>
        </w:rPr>
      </w:pPr>
      <w:r w:rsidRPr="00DC11F5">
        <w:rPr>
          <w:b/>
          <w:bCs/>
        </w:rPr>
        <w:t>ПО ДИСЦИПЛИНЕ</w:t>
      </w:r>
    </w:p>
    <w:p w:rsidR="00097B28" w:rsidRPr="00DC11F5" w:rsidRDefault="00097B28" w:rsidP="00FC3B95">
      <w:pPr>
        <w:autoSpaceDE w:val="0"/>
        <w:autoSpaceDN w:val="0"/>
        <w:adjustRightInd w:val="0"/>
        <w:jc w:val="center"/>
        <w:rPr>
          <w:b/>
          <w:bCs/>
        </w:rPr>
      </w:pPr>
    </w:p>
    <w:p w:rsidR="00097B28" w:rsidRPr="00DC11F5" w:rsidRDefault="00097B28" w:rsidP="00FC3B95">
      <w:pPr>
        <w:autoSpaceDE w:val="0"/>
        <w:autoSpaceDN w:val="0"/>
        <w:adjustRightInd w:val="0"/>
        <w:jc w:val="center"/>
        <w:rPr>
          <w:b/>
          <w:bCs/>
        </w:rPr>
      </w:pPr>
    </w:p>
    <w:p w:rsidR="00097B28" w:rsidRPr="00DC11F5" w:rsidRDefault="00097B28"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097B28" w:rsidRPr="00DC11F5" w:rsidRDefault="00153869" w:rsidP="00153869">
      <w:pPr>
        <w:autoSpaceDE w:val="0"/>
        <w:autoSpaceDN w:val="0"/>
        <w:adjustRightInd w:val="0"/>
        <w:jc w:val="center"/>
      </w:pPr>
      <w:r>
        <w:br w:type="page"/>
      </w:r>
    </w:p>
    <w:p w:rsidR="00097B28" w:rsidRPr="00DC11F5" w:rsidRDefault="00097B28" w:rsidP="00314A5D">
      <w:pPr>
        <w:numPr>
          <w:ilvl w:val="0"/>
          <w:numId w:val="10"/>
        </w:numPr>
        <w:jc w:val="both"/>
        <w:rPr>
          <w:b/>
        </w:rPr>
      </w:pPr>
      <w:r w:rsidRPr="00DC11F5">
        <w:rPr>
          <w:b/>
        </w:rPr>
        <w:t>Паспорт компетенций</w:t>
      </w:r>
    </w:p>
    <w:p w:rsidR="00097B28" w:rsidRPr="00DC11F5" w:rsidRDefault="00097B2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97B28" w:rsidRPr="00DC11F5" w:rsidTr="00A96FF5">
        <w:trPr>
          <w:trHeight w:val="726"/>
        </w:trPr>
        <w:tc>
          <w:tcPr>
            <w:tcW w:w="2093" w:type="dxa"/>
          </w:tcPr>
          <w:p w:rsidR="00097B28" w:rsidRPr="00DC11F5" w:rsidRDefault="00097B28" w:rsidP="00A96FF5">
            <w:pPr>
              <w:widowControl w:val="0"/>
              <w:contextualSpacing/>
              <w:jc w:val="both"/>
            </w:pPr>
            <w:r w:rsidRPr="00DC11F5">
              <w:t>Код оцениваемой компетенции (или её части)</w:t>
            </w:r>
          </w:p>
        </w:tc>
        <w:tc>
          <w:tcPr>
            <w:tcW w:w="1843" w:type="dxa"/>
          </w:tcPr>
          <w:p w:rsidR="00097B28" w:rsidRPr="00DC11F5" w:rsidRDefault="00097B28" w:rsidP="00A96FF5">
            <w:pPr>
              <w:widowControl w:val="0"/>
              <w:contextualSpacing/>
              <w:jc w:val="both"/>
            </w:pPr>
            <w:r w:rsidRPr="00DC11F5">
              <w:t xml:space="preserve">Вид контроля </w:t>
            </w:r>
          </w:p>
        </w:tc>
        <w:tc>
          <w:tcPr>
            <w:tcW w:w="5953" w:type="dxa"/>
          </w:tcPr>
          <w:p w:rsidR="00097B28" w:rsidRPr="00DC11F5" w:rsidRDefault="00097B28" w:rsidP="00B75E48">
            <w:pPr>
              <w:widowControl w:val="0"/>
              <w:contextualSpacing/>
              <w:jc w:val="both"/>
            </w:pPr>
            <w:r w:rsidRPr="00DC11F5">
              <w:t>Компонент фонда оценочных средств</w:t>
            </w:r>
          </w:p>
        </w:tc>
      </w:tr>
      <w:tr w:rsidR="00097B28" w:rsidRPr="00DC11F5" w:rsidTr="00A96FF5">
        <w:trPr>
          <w:trHeight w:val="242"/>
        </w:trPr>
        <w:tc>
          <w:tcPr>
            <w:tcW w:w="2093" w:type="dxa"/>
            <w:vMerge w:val="restart"/>
          </w:tcPr>
          <w:p w:rsidR="00097B28" w:rsidRDefault="00097B28" w:rsidP="002A274E">
            <w:r>
              <w:t>УК-9</w:t>
            </w:r>
          </w:p>
          <w:p w:rsidR="00097B28" w:rsidRPr="00DC11F5" w:rsidRDefault="00097B28" w:rsidP="002A274E"/>
        </w:tc>
        <w:tc>
          <w:tcPr>
            <w:tcW w:w="1843" w:type="dxa"/>
          </w:tcPr>
          <w:p w:rsidR="00097B28" w:rsidRPr="00DC11F5" w:rsidRDefault="00097B28" w:rsidP="00E80F41">
            <w:r>
              <w:t>устный и письменный</w:t>
            </w:r>
          </w:p>
        </w:tc>
        <w:tc>
          <w:tcPr>
            <w:tcW w:w="5953" w:type="dxa"/>
          </w:tcPr>
          <w:p w:rsidR="00097B28" w:rsidRDefault="00097B28" w:rsidP="00591D14">
            <w:r>
              <w:t>Решение ситуационных задач</w:t>
            </w:r>
          </w:p>
          <w:p w:rsidR="00097B28" w:rsidRDefault="00097B28" w:rsidP="00591D14">
            <w:r>
              <w:t>Проблемно-аналитическое задание 1,2</w:t>
            </w:r>
          </w:p>
          <w:p w:rsidR="00097B28" w:rsidRDefault="00097B28" w:rsidP="00B35136">
            <w:r>
              <w:t>Комплексное проблемно-аналитическое задание 1-9</w:t>
            </w:r>
          </w:p>
        </w:tc>
      </w:tr>
      <w:tr w:rsidR="00097B28" w:rsidRPr="00DC11F5" w:rsidTr="00BB791C">
        <w:tc>
          <w:tcPr>
            <w:tcW w:w="2093" w:type="dxa"/>
            <w:vMerge/>
          </w:tcPr>
          <w:p w:rsidR="00097B28" w:rsidRPr="00DC11F5" w:rsidRDefault="00097B28" w:rsidP="00A96FF5">
            <w:pPr>
              <w:widowControl w:val="0"/>
              <w:contextualSpacing/>
              <w:jc w:val="both"/>
            </w:pPr>
          </w:p>
        </w:tc>
        <w:tc>
          <w:tcPr>
            <w:tcW w:w="1843" w:type="dxa"/>
          </w:tcPr>
          <w:p w:rsidR="00097B28" w:rsidRPr="00DC11F5" w:rsidRDefault="00097B28" w:rsidP="00E80F41">
            <w:r w:rsidRPr="00DC11F5">
              <w:t>письменный</w:t>
            </w:r>
          </w:p>
        </w:tc>
        <w:tc>
          <w:tcPr>
            <w:tcW w:w="5953" w:type="dxa"/>
          </w:tcPr>
          <w:p w:rsidR="00097B28" w:rsidRPr="00DC11F5" w:rsidRDefault="00097B28" w:rsidP="00E80F41">
            <w:r w:rsidRPr="00DC11F5">
              <w:t xml:space="preserve">Тест </w:t>
            </w:r>
          </w:p>
        </w:tc>
      </w:tr>
      <w:tr w:rsidR="00097B28" w:rsidRPr="00DC11F5" w:rsidTr="00A96FF5">
        <w:tc>
          <w:tcPr>
            <w:tcW w:w="2093" w:type="dxa"/>
            <w:vMerge/>
          </w:tcPr>
          <w:p w:rsidR="00097B28" w:rsidRPr="00DC11F5" w:rsidRDefault="00097B28" w:rsidP="00A96FF5">
            <w:pPr>
              <w:widowControl w:val="0"/>
              <w:contextualSpacing/>
              <w:jc w:val="both"/>
            </w:pPr>
          </w:p>
        </w:tc>
        <w:tc>
          <w:tcPr>
            <w:tcW w:w="1843" w:type="dxa"/>
          </w:tcPr>
          <w:p w:rsidR="00097B28" w:rsidRPr="00DC11F5" w:rsidRDefault="00097B28" w:rsidP="00E80F41">
            <w:r w:rsidRPr="00DC11F5">
              <w:t>устный</w:t>
            </w:r>
          </w:p>
        </w:tc>
        <w:tc>
          <w:tcPr>
            <w:tcW w:w="5953" w:type="dxa"/>
          </w:tcPr>
          <w:p w:rsidR="00097B28" w:rsidRPr="00DC11F5" w:rsidRDefault="00097B28" w:rsidP="00B75E48">
            <w:r>
              <w:t>Вопросы к зачету</w:t>
            </w:r>
          </w:p>
        </w:tc>
      </w:tr>
    </w:tbl>
    <w:p w:rsidR="00097B28" w:rsidRPr="00DC11F5" w:rsidRDefault="00097B28" w:rsidP="00FC3B95">
      <w:pPr>
        <w:ind w:firstLine="567"/>
        <w:jc w:val="both"/>
      </w:pPr>
    </w:p>
    <w:p w:rsidR="00097B28" w:rsidRPr="00DC11F5" w:rsidRDefault="00097B28" w:rsidP="00153869">
      <w:pPr>
        <w:numPr>
          <w:ilvl w:val="0"/>
          <w:numId w:val="10"/>
        </w:numPr>
        <w:jc w:val="both"/>
        <w:rPr>
          <w:b/>
          <w:lang w:eastAsia="en-US"/>
        </w:rPr>
      </w:pPr>
      <w:r w:rsidRPr="00DC11F5">
        <w:rPr>
          <w:b/>
          <w:lang w:eastAsia="en-US"/>
        </w:rPr>
        <w:t>Критерии освоения компетенций</w:t>
      </w:r>
    </w:p>
    <w:p w:rsidR="00097B28" w:rsidRPr="00DC11F5" w:rsidRDefault="00097B28" w:rsidP="00FC3B95">
      <w:pPr>
        <w:jc w:val="both"/>
        <w:rPr>
          <w:lang w:eastAsia="en-US"/>
        </w:rPr>
      </w:pPr>
    </w:p>
    <w:p w:rsidR="00097B28" w:rsidRPr="00DC11F5" w:rsidRDefault="00097B2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97B28" w:rsidRDefault="00097B28" w:rsidP="00FC3B95">
      <w:pPr>
        <w:jc w:val="center"/>
        <w:rPr>
          <w:b/>
          <w:bCs/>
          <w:lang w:eastAsia="en-US"/>
        </w:rPr>
      </w:pPr>
    </w:p>
    <w:p w:rsidR="00097B28" w:rsidRDefault="00097B28" w:rsidP="008A7E41">
      <w:pPr>
        <w:jc w:val="center"/>
        <w:rPr>
          <w:b/>
          <w:bCs/>
          <w:lang w:eastAsia="en-US"/>
        </w:rPr>
      </w:pPr>
      <w:r w:rsidRPr="00BF46C4">
        <w:rPr>
          <w:b/>
          <w:bCs/>
          <w:lang w:eastAsia="en-US"/>
        </w:rPr>
        <w:t xml:space="preserve">Критерии оценки знаний студентов </w:t>
      </w:r>
    </w:p>
    <w:p w:rsidR="00097B28" w:rsidRDefault="00097B28"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97B28" w:rsidRPr="00BF46C4" w:rsidRDefault="00097B2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97B28" w:rsidRPr="00BF46C4" w:rsidTr="006A0271">
        <w:trPr>
          <w:jc w:val="center"/>
        </w:trPr>
        <w:tc>
          <w:tcPr>
            <w:tcW w:w="993" w:type="pct"/>
            <w:vAlign w:val="center"/>
          </w:tcPr>
          <w:p w:rsidR="00097B28" w:rsidRPr="00BF46C4" w:rsidRDefault="00097B28" w:rsidP="006A0271">
            <w:pPr>
              <w:jc w:val="center"/>
              <w:rPr>
                <w:b/>
                <w:lang w:eastAsia="en-US"/>
              </w:rPr>
            </w:pPr>
            <w:r w:rsidRPr="00BF46C4">
              <w:rPr>
                <w:b/>
                <w:lang w:eastAsia="en-US"/>
              </w:rPr>
              <w:t>Шкала оценивания</w:t>
            </w:r>
          </w:p>
        </w:tc>
        <w:tc>
          <w:tcPr>
            <w:tcW w:w="4007" w:type="pct"/>
            <w:vAlign w:val="center"/>
          </w:tcPr>
          <w:p w:rsidR="00097B28" w:rsidRPr="00BF46C4" w:rsidRDefault="00097B28" w:rsidP="006A0271">
            <w:pPr>
              <w:jc w:val="center"/>
              <w:rPr>
                <w:b/>
                <w:lang w:eastAsia="en-US"/>
              </w:rPr>
            </w:pPr>
            <w:r w:rsidRPr="00BF46C4">
              <w:rPr>
                <w:b/>
                <w:bCs/>
                <w:lang w:eastAsia="en-US"/>
              </w:rPr>
              <w:t>Показатели оценивания компетенций</w:t>
            </w:r>
          </w:p>
        </w:tc>
      </w:tr>
      <w:tr w:rsidR="00097B28" w:rsidRPr="00BF46C4" w:rsidTr="006A0271">
        <w:trPr>
          <w:jc w:val="center"/>
        </w:trPr>
        <w:tc>
          <w:tcPr>
            <w:tcW w:w="993" w:type="pct"/>
            <w:vAlign w:val="center"/>
          </w:tcPr>
          <w:p w:rsidR="00097B28" w:rsidRPr="00BF46C4" w:rsidRDefault="00097B28" w:rsidP="006A0271">
            <w:pPr>
              <w:jc w:val="center"/>
              <w:rPr>
                <w:b/>
                <w:lang w:eastAsia="en-US"/>
              </w:rPr>
            </w:pPr>
            <w:r w:rsidRPr="00BF46C4">
              <w:rPr>
                <w:b/>
                <w:lang w:eastAsia="en-US"/>
              </w:rPr>
              <w:t>Отлично</w:t>
            </w:r>
          </w:p>
        </w:tc>
        <w:tc>
          <w:tcPr>
            <w:tcW w:w="4007" w:type="pct"/>
          </w:tcPr>
          <w:p w:rsidR="00097B28" w:rsidRPr="00BF46C4" w:rsidRDefault="00097B2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97B28" w:rsidRPr="00BF46C4" w:rsidRDefault="00097B28" w:rsidP="00E80F41">
            <w:pPr>
              <w:jc w:val="both"/>
              <w:rPr>
                <w:bCs/>
                <w:lang w:eastAsia="en-US"/>
              </w:rPr>
            </w:pPr>
            <w:r w:rsidRPr="00BF46C4">
              <w:rPr>
                <w:bCs/>
                <w:lang w:eastAsia="en-US"/>
              </w:rPr>
              <w:t>- делает квалифицированные выводы и обобщения;</w:t>
            </w:r>
          </w:p>
          <w:p w:rsidR="00097B28" w:rsidRPr="00BF46C4" w:rsidRDefault="00097B28" w:rsidP="00E80F41">
            <w:pPr>
              <w:jc w:val="both"/>
              <w:rPr>
                <w:bCs/>
                <w:lang w:eastAsia="en-US"/>
              </w:rPr>
            </w:pPr>
            <w:r w:rsidRPr="00BF46C4">
              <w:rPr>
                <w:bCs/>
                <w:lang w:eastAsia="en-US"/>
              </w:rPr>
              <w:t>- владеет на высококвалифицированном уровне системой понятий.</w:t>
            </w:r>
          </w:p>
        </w:tc>
      </w:tr>
      <w:tr w:rsidR="00097B28" w:rsidRPr="00BF46C4" w:rsidTr="006A0271">
        <w:trPr>
          <w:jc w:val="center"/>
        </w:trPr>
        <w:tc>
          <w:tcPr>
            <w:tcW w:w="993" w:type="pct"/>
            <w:vAlign w:val="center"/>
          </w:tcPr>
          <w:p w:rsidR="00097B28" w:rsidRPr="00BF46C4" w:rsidRDefault="00097B28" w:rsidP="006A0271">
            <w:pPr>
              <w:jc w:val="center"/>
              <w:rPr>
                <w:b/>
                <w:lang w:eastAsia="en-US"/>
              </w:rPr>
            </w:pPr>
            <w:r w:rsidRPr="00BF46C4">
              <w:rPr>
                <w:b/>
                <w:lang w:eastAsia="en-US"/>
              </w:rPr>
              <w:t>Хорошо</w:t>
            </w:r>
          </w:p>
        </w:tc>
        <w:tc>
          <w:tcPr>
            <w:tcW w:w="4007" w:type="pct"/>
          </w:tcPr>
          <w:p w:rsidR="00097B28" w:rsidRPr="00BF46C4" w:rsidRDefault="00097B2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97B28" w:rsidRPr="00BF46C4" w:rsidRDefault="00097B2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97B28" w:rsidRPr="00BF46C4" w:rsidRDefault="00097B28" w:rsidP="00E80F41">
            <w:pPr>
              <w:jc w:val="both"/>
              <w:rPr>
                <w:bCs/>
                <w:lang w:eastAsia="en-US"/>
              </w:rPr>
            </w:pPr>
            <w:r w:rsidRPr="00BF46C4">
              <w:rPr>
                <w:bCs/>
                <w:lang w:eastAsia="en-US"/>
              </w:rPr>
              <w:t>- владеет на достаточном уровне системой понятий.</w:t>
            </w:r>
          </w:p>
        </w:tc>
      </w:tr>
      <w:tr w:rsidR="00097B28" w:rsidRPr="00BF46C4" w:rsidTr="006A0271">
        <w:trPr>
          <w:jc w:val="center"/>
        </w:trPr>
        <w:tc>
          <w:tcPr>
            <w:tcW w:w="993" w:type="pct"/>
            <w:vAlign w:val="center"/>
          </w:tcPr>
          <w:p w:rsidR="00097B28" w:rsidRPr="00BF46C4" w:rsidRDefault="00097B28" w:rsidP="006A0271">
            <w:pPr>
              <w:jc w:val="center"/>
              <w:rPr>
                <w:b/>
                <w:lang w:eastAsia="en-US"/>
              </w:rPr>
            </w:pPr>
            <w:r w:rsidRPr="00BF46C4">
              <w:rPr>
                <w:b/>
                <w:lang w:eastAsia="en-US"/>
              </w:rPr>
              <w:t>Удовлетворительно</w:t>
            </w:r>
          </w:p>
        </w:tc>
        <w:tc>
          <w:tcPr>
            <w:tcW w:w="4007" w:type="pct"/>
          </w:tcPr>
          <w:p w:rsidR="00097B28" w:rsidRPr="00BF46C4" w:rsidRDefault="00097B2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97B28" w:rsidRPr="00BF46C4" w:rsidRDefault="00097B2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97B28" w:rsidRPr="00BF46C4" w:rsidRDefault="00097B28" w:rsidP="00E80F41">
            <w:pPr>
              <w:jc w:val="both"/>
              <w:rPr>
                <w:bCs/>
                <w:lang w:eastAsia="en-US"/>
              </w:rPr>
            </w:pPr>
            <w:r w:rsidRPr="00BF46C4">
              <w:rPr>
                <w:bCs/>
                <w:lang w:eastAsia="en-US"/>
              </w:rPr>
              <w:t>- слабо аргументирует научные положения;</w:t>
            </w:r>
          </w:p>
          <w:p w:rsidR="00097B28" w:rsidRPr="00BF46C4" w:rsidRDefault="00097B28" w:rsidP="00E80F41">
            <w:pPr>
              <w:jc w:val="both"/>
              <w:rPr>
                <w:bCs/>
                <w:lang w:eastAsia="en-US"/>
              </w:rPr>
            </w:pPr>
            <w:r w:rsidRPr="00BF46C4">
              <w:rPr>
                <w:bCs/>
                <w:lang w:eastAsia="en-US"/>
              </w:rPr>
              <w:t>- практически не способен сформулировать выводы и обобщения;</w:t>
            </w:r>
          </w:p>
          <w:p w:rsidR="00097B28" w:rsidRPr="00BF46C4" w:rsidRDefault="00097B28" w:rsidP="00E80F41">
            <w:pPr>
              <w:jc w:val="both"/>
              <w:rPr>
                <w:bCs/>
                <w:lang w:eastAsia="en-US"/>
              </w:rPr>
            </w:pPr>
            <w:r w:rsidRPr="00BF46C4">
              <w:rPr>
                <w:bCs/>
                <w:lang w:eastAsia="en-US"/>
              </w:rPr>
              <w:t>- частично владеет системой понятий.</w:t>
            </w:r>
          </w:p>
        </w:tc>
      </w:tr>
      <w:tr w:rsidR="00097B28" w:rsidRPr="00BF46C4" w:rsidTr="006A0271">
        <w:trPr>
          <w:jc w:val="center"/>
        </w:trPr>
        <w:tc>
          <w:tcPr>
            <w:tcW w:w="993" w:type="pct"/>
            <w:vAlign w:val="center"/>
          </w:tcPr>
          <w:p w:rsidR="00097B28" w:rsidRPr="00BF46C4" w:rsidRDefault="00097B28" w:rsidP="006A0271">
            <w:pPr>
              <w:jc w:val="center"/>
              <w:rPr>
                <w:b/>
                <w:lang w:eastAsia="en-US"/>
              </w:rPr>
            </w:pPr>
            <w:r w:rsidRPr="00BF46C4">
              <w:rPr>
                <w:b/>
                <w:lang w:eastAsia="en-US"/>
              </w:rPr>
              <w:t>Неудовлетворительно</w:t>
            </w:r>
          </w:p>
        </w:tc>
        <w:tc>
          <w:tcPr>
            <w:tcW w:w="4007" w:type="pct"/>
          </w:tcPr>
          <w:p w:rsidR="00097B28" w:rsidRPr="00BF46C4" w:rsidRDefault="00097B28" w:rsidP="00E80F41">
            <w:pPr>
              <w:jc w:val="both"/>
              <w:rPr>
                <w:bCs/>
                <w:lang w:eastAsia="en-US"/>
              </w:rPr>
            </w:pPr>
            <w:r w:rsidRPr="00BF46C4">
              <w:rPr>
                <w:bCs/>
                <w:lang w:eastAsia="en-US"/>
              </w:rPr>
              <w:t>- студент не усвоил значительной части материала;</w:t>
            </w:r>
          </w:p>
          <w:p w:rsidR="00097B28" w:rsidRPr="00BF46C4" w:rsidRDefault="00097B28" w:rsidP="00E80F41">
            <w:pPr>
              <w:jc w:val="both"/>
              <w:rPr>
                <w:bCs/>
                <w:lang w:eastAsia="en-US"/>
              </w:rPr>
            </w:pPr>
            <w:r w:rsidRPr="00BF46C4">
              <w:rPr>
                <w:bCs/>
                <w:lang w:eastAsia="en-US"/>
              </w:rPr>
              <w:t>-  не может аргументировать научные положения;</w:t>
            </w:r>
          </w:p>
          <w:p w:rsidR="00097B28" w:rsidRPr="00BF46C4" w:rsidRDefault="00097B28" w:rsidP="00E80F41">
            <w:pPr>
              <w:jc w:val="both"/>
              <w:rPr>
                <w:bCs/>
                <w:lang w:eastAsia="en-US"/>
              </w:rPr>
            </w:pPr>
            <w:r w:rsidRPr="00BF46C4">
              <w:rPr>
                <w:bCs/>
                <w:lang w:eastAsia="en-US"/>
              </w:rPr>
              <w:t>- не формулирует квалифицированных выводов и обобщений;</w:t>
            </w:r>
          </w:p>
          <w:p w:rsidR="00097B28" w:rsidRPr="00BF46C4" w:rsidRDefault="00097B28" w:rsidP="00E80F41">
            <w:pPr>
              <w:jc w:val="both"/>
              <w:rPr>
                <w:bCs/>
                <w:lang w:eastAsia="en-US"/>
              </w:rPr>
            </w:pPr>
            <w:r w:rsidRPr="00BF46C4">
              <w:rPr>
                <w:bCs/>
                <w:lang w:eastAsia="en-US"/>
              </w:rPr>
              <w:t>- не владеет системой понятий.</w:t>
            </w:r>
          </w:p>
        </w:tc>
      </w:tr>
    </w:tbl>
    <w:p w:rsidR="00097B28" w:rsidRPr="00BF46C4" w:rsidRDefault="00097B28" w:rsidP="008A7E41">
      <w:pPr>
        <w:jc w:val="center"/>
        <w:rPr>
          <w:bCs/>
          <w:lang w:eastAsia="en-US"/>
        </w:rPr>
      </w:pPr>
    </w:p>
    <w:p w:rsidR="00097B28" w:rsidRPr="00BF46C4" w:rsidRDefault="00097B2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97B28" w:rsidRPr="00BF46C4" w:rsidRDefault="00097B28" w:rsidP="008A7E41">
      <w:pPr>
        <w:jc w:val="center"/>
        <w:rPr>
          <w:b/>
          <w:bCs/>
          <w:lang w:eastAsia="en-US"/>
        </w:rPr>
      </w:pPr>
      <w:r w:rsidRPr="00BF46C4">
        <w:rPr>
          <w:b/>
          <w:bCs/>
          <w:lang w:eastAsia="en-US"/>
        </w:rPr>
        <w:t xml:space="preserve">(продвинутый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97B28" w:rsidRPr="00BF46C4" w:rsidRDefault="00097B2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97B28" w:rsidRPr="00BF46C4" w:rsidTr="006A0271">
        <w:trPr>
          <w:jc w:val="center"/>
        </w:trPr>
        <w:tc>
          <w:tcPr>
            <w:tcW w:w="1371" w:type="pct"/>
            <w:vAlign w:val="center"/>
          </w:tcPr>
          <w:p w:rsidR="00097B28" w:rsidRPr="00BF46C4" w:rsidRDefault="00097B28" w:rsidP="006A0271">
            <w:pPr>
              <w:jc w:val="center"/>
              <w:rPr>
                <w:b/>
                <w:lang w:eastAsia="en-US"/>
              </w:rPr>
            </w:pPr>
            <w:r w:rsidRPr="00BF46C4">
              <w:rPr>
                <w:b/>
                <w:lang w:eastAsia="en-US"/>
              </w:rPr>
              <w:t>Шкала оценивания</w:t>
            </w:r>
          </w:p>
        </w:tc>
        <w:tc>
          <w:tcPr>
            <w:tcW w:w="3629" w:type="pct"/>
            <w:vAlign w:val="center"/>
          </w:tcPr>
          <w:p w:rsidR="00097B28" w:rsidRPr="00BF46C4" w:rsidRDefault="00097B28" w:rsidP="006A0271">
            <w:pPr>
              <w:jc w:val="center"/>
              <w:rPr>
                <w:b/>
                <w:lang w:eastAsia="en-US"/>
              </w:rPr>
            </w:pPr>
            <w:r w:rsidRPr="00BF46C4">
              <w:rPr>
                <w:b/>
                <w:bCs/>
                <w:lang w:eastAsia="en-US"/>
              </w:rPr>
              <w:t>Показатели оценивания компетенций</w:t>
            </w:r>
          </w:p>
        </w:tc>
      </w:tr>
      <w:tr w:rsidR="00097B28" w:rsidRPr="00BF46C4" w:rsidTr="006A0271">
        <w:trPr>
          <w:jc w:val="center"/>
        </w:trPr>
        <w:tc>
          <w:tcPr>
            <w:tcW w:w="1371" w:type="pct"/>
            <w:vAlign w:val="center"/>
          </w:tcPr>
          <w:p w:rsidR="00097B28" w:rsidRPr="00BF46C4" w:rsidRDefault="00097B28" w:rsidP="006A0271">
            <w:pPr>
              <w:jc w:val="center"/>
              <w:rPr>
                <w:b/>
                <w:lang w:eastAsia="en-US"/>
              </w:rPr>
            </w:pPr>
            <w:r w:rsidRPr="00BF46C4">
              <w:rPr>
                <w:b/>
                <w:lang w:eastAsia="en-US"/>
              </w:rPr>
              <w:t>Отлично</w:t>
            </w:r>
          </w:p>
        </w:tc>
        <w:tc>
          <w:tcPr>
            <w:tcW w:w="3629" w:type="pct"/>
          </w:tcPr>
          <w:p w:rsidR="00097B28" w:rsidRPr="00BF46C4" w:rsidRDefault="00097B2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97B28" w:rsidRPr="00BF46C4" w:rsidTr="006A0271">
        <w:trPr>
          <w:jc w:val="center"/>
        </w:trPr>
        <w:tc>
          <w:tcPr>
            <w:tcW w:w="1371" w:type="pct"/>
            <w:vAlign w:val="center"/>
          </w:tcPr>
          <w:p w:rsidR="00097B28" w:rsidRPr="00BF46C4" w:rsidRDefault="00097B28" w:rsidP="006A0271">
            <w:pPr>
              <w:jc w:val="center"/>
              <w:rPr>
                <w:b/>
                <w:lang w:eastAsia="en-US"/>
              </w:rPr>
            </w:pPr>
            <w:r w:rsidRPr="00BF46C4">
              <w:rPr>
                <w:b/>
                <w:lang w:eastAsia="en-US"/>
              </w:rPr>
              <w:t>Хорошо</w:t>
            </w:r>
          </w:p>
        </w:tc>
        <w:tc>
          <w:tcPr>
            <w:tcW w:w="3629" w:type="pct"/>
          </w:tcPr>
          <w:p w:rsidR="00097B28" w:rsidRPr="00BF46C4" w:rsidRDefault="00097B2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97B28" w:rsidRPr="00BF46C4" w:rsidTr="006A0271">
        <w:trPr>
          <w:jc w:val="center"/>
        </w:trPr>
        <w:tc>
          <w:tcPr>
            <w:tcW w:w="1371" w:type="pct"/>
            <w:vAlign w:val="center"/>
          </w:tcPr>
          <w:p w:rsidR="00097B28" w:rsidRPr="00BF46C4" w:rsidRDefault="00097B28" w:rsidP="006A0271">
            <w:pPr>
              <w:jc w:val="center"/>
              <w:rPr>
                <w:b/>
                <w:lang w:eastAsia="en-US"/>
              </w:rPr>
            </w:pPr>
            <w:r w:rsidRPr="00BF46C4">
              <w:rPr>
                <w:b/>
                <w:lang w:eastAsia="en-US"/>
              </w:rPr>
              <w:t>Удовлетворительно</w:t>
            </w:r>
          </w:p>
        </w:tc>
        <w:tc>
          <w:tcPr>
            <w:tcW w:w="3629" w:type="pct"/>
          </w:tcPr>
          <w:p w:rsidR="00097B28" w:rsidRPr="00BF46C4" w:rsidRDefault="00097B2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97B28" w:rsidRPr="00BF46C4" w:rsidTr="006A0271">
        <w:trPr>
          <w:jc w:val="center"/>
        </w:trPr>
        <w:tc>
          <w:tcPr>
            <w:tcW w:w="1371" w:type="pct"/>
            <w:vAlign w:val="center"/>
          </w:tcPr>
          <w:p w:rsidR="00097B28" w:rsidRPr="00BF46C4" w:rsidRDefault="00097B28" w:rsidP="006A0271">
            <w:pPr>
              <w:jc w:val="center"/>
              <w:rPr>
                <w:b/>
                <w:lang w:eastAsia="en-US"/>
              </w:rPr>
            </w:pPr>
            <w:r w:rsidRPr="00BF46C4">
              <w:rPr>
                <w:b/>
                <w:lang w:eastAsia="en-US"/>
              </w:rPr>
              <w:t>Неудовлетворительно</w:t>
            </w:r>
          </w:p>
        </w:tc>
        <w:tc>
          <w:tcPr>
            <w:tcW w:w="3629" w:type="pct"/>
          </w:tcPr>
          <w:p w:rsidR="00097B28" w:rsidRPr="00BF46C4" w:rsidRDefault="00097B2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97B28" w:rsidRPr="00BF46C4" w:rsidRDefault="00097B28" w:rsidP="008A7E41">
      <w:pPr>
        <w:jc w:val="center"/>
        <w:rPr>
          <w:bCs/>
          <w:lang w:eastAsia="en-US"/>
        </w:rPr>
      </w:pPr>
    </w:p>
    <w:p w:rsidR="00097B28" w:rsidRPr="00BF46C4" w:rsidRDefault="00097B2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97B28" w:rsidRPr="00BF46C4" w:rsidRDefault="00097B2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97B28" w:rsidRPr="00BF46C4" w:rsidTr="006A0271">
        <w:trPr>
          <w:jc w:val="center"/>
        </w:trPr>
        <w:tc>
          <w:tcPr>
            <w:tcW w:w="1390" w:type="pct"/>
            <w:vAlign w:val="center"/>
          </w:tcPr>
          <w:p w:rsidR="00097B28" w:rsidRPr="00BF46C4" w:rsidRDefault="00097B28" w:rsidP="006A0271">
            <w:pPr>
              <w:jc w:val="center"/>
              <w:rPr>
                <w:b/>
                <w:lang w:eastAsia="en-US"/>
              </w:rPr>
            </w:pPr>
            <w:r w:rsidRPr="00BF46C4">
              <w:rPr>
                <w:b/>
                <w:lang w:eastAsia="en-US"/>
              </w:rPr>
              <w:t>Шкала оценивания</w:t>
            </w:r>
          </w:p>
        </w:tc>
        <w:tc>
          <w:tcPr>
            <w:tcW w:w="3610" w:type="pct"/>
            <w:vAlign w:val="center"/>
          </w:tcPr>
          <w:p w:rsidR="00097B28" w:rsidRPr="00BF46C4" w:rsidRDefault="00097B28" w:rsidP="006A0271">
            <w:pPr>
              <w:jc w:val="center"/>
              <w:rPr>
                <w:b/>
                <w:lang w:eastAsia="en-US"/>
              </w:rPr>
            </w:pPr>
            <w:r w:rsidRPr="00BF46C4">
              <w:rPr>
                <w:b/>
                <w:bCs/>
                <w:lang w:eastAsia="en-US"/>
              </w:rPr>
              <w:t>Показатели оценивания компетенций</w:t>
            </w:r>
          </w:p>
        </w:tc>
      </w:tr>
      <w:tr w:rsidR="00097B28" w:rsidRPr="00BF46C4" w:rsidTr="006A0271">
        <w:trPr>
          <w:jc w:val="center"/>
        </w:trPr>
        <w:tc>
          <w:tcPr>
            <w:tcW w:w="1390" w:type="pct"/>
          </w:tcPr>
          <w:p w:rsidR="00097B28" w:rsidRPr="00BF46C4" w:rsidRDefault="00097B28" w:rsidP="006A0271">
            <w:pPr>
              <w:jc w:val="center"/>
              <w:rPr>
                <w:b/>
                <w:lang w:eastAsia="en-US"/>
              </w:rPr>
            </w:pPr>
            <w:r w:rsidRPr="00BF46C4">
              <w:rPr>
                <w:b/>
                <w:lang w:eastAsia="en-US"/>
              </w:rPr>
              <w:t>Отлично</w:t>
            </w:r>
          </w:p>
        </w:tc>
        <w:tc>
          <w:tcPr>
            <w:tcW w:w="3610" w:type="pct"/>
          </w:tcPr>
          <w:p w:rsidR="00097B28" w:rsidRPr="00BF46C4" w:rsidRDefault="00097B2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97B28" w:rsidRPr="00BF46C4" w:rsidTr="006A0271">
        <w:trPr>
          <w:jc w:val="center"/>
        </w:trPr>
        <w:tc>
          <w:tcPr>
            <w:tcW w:w="1390" w:type="pct"/>
          </w:tcPr>
          <w:p w:rsidR="00097B28" w:rsidRPr="00BF46C4" w:rsidRDefault="00097B28" w:rsidP="006A0271">
            <w:pPr>
              <w:jc w:val="center"/>
              <w:rPr>
                <w:b/>
                <w:lang w:eastAsia="en-US"/>
              </w:rPr>
            </w:pPr>
            <w:r w:rsidRPr="00BF46C4">
              <w:rPr>
                <w:b/>
                <w:lang w:eastAsia="en-US"/>
              </w:rPr>
              <w:t>Хорошо</w:t>
            </w:r>
          </w:p>
        </w:tc>
        <w:tc>
          <w:tcPr>
            <w:tcW w:w="3610" w:type="pct"/>
          </w:tcPr>
          <w:p w:rsidR="00097B28" w:rsidRPr="00BF46C4" w:rsidRDefault="00097B2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97B28" w:rsidRPr="00BF46C4" w:rsidTr="006A0271">
        <w:trPr>
          <w:jc w:val="center"/>
        </w:trPr>
        <w:tc>
          <w:tcPr>
            <w:tcW w:w="1390" w:type="pct"/>
          </w:tcPr>
          <w:p w:rsidR="00097B28" w:rsidRPr="00BF46C4" w:rsidRDefault="00097B28" w:rsidP="006A0271">
            <w:pPr>
              <w:jc w:val="center"/>
              <w:rPr>
                <w:b/>
                <w:lang w:eastAsia="en-US"/>
              </w:rPr>
            </w:pPr>
            <w:r w:rsidRPr="00BF46C4">
              <w:rPr>
                <w:b/>
                <w:lang w:eastAsia="en-US"/>
              </w:rPr>
              <w:t>Удовлетворительно</w:t>
            </w:r>
          </w:p>
        </w:tc>
        <w:tc>
          <w:tcPr>
            <w:tcW w:w="3610" w:type="pct"/>
          </w:tcPr>
          <w:p w:rsidR="00097B28" w:rsidRPr="00BF46C4" w:rsidRDefault="00097B2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97B28" w:rsidRPr="00BF46C4" w:rsidTr="006A0271">
        <w:trPr>
          <w:jc w:val="center"/>
        </w:trPr>
        <w:tc>
          <w:tcPr>
            <w:tcW w:w="1390" w:type="pct"/>
          </w:tcPr>
          <w:p w:rsidR="00097B28" w:rsidRPr="00BF46C4" w:rsidRDefault="00097B28" w:rsidP="006A0271">
            <w:pPr>
              <w:jc w:val="center"/>
              <w:rPr>
                <w:b/>
                <w:lang w:eastAsia="en-US"/>
              </w:rPr>
            </w:pPr>
            <w:r w:rsidRPr="00BF46C4">
              <w:rPr>
                <w:b/>
                <w:lang w:eastAsia="en-US"/>
              </w:rPr>
              <w:t>Неудовлетворительно</w:t>
            </w:r>
          </w:p>
        </w:tc>
        <w:tc>
          <w:tcPr>
            <w:tcW w:w="3610" w:type="pct"/>
          </w:tcPr>
          <w:p w:rsidR="00097B28" w:rsidRPr="00BF46C4" w:rsidRDefault="00097B2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97B28" w:rsidRPr="00DC11F5" w:rsidRDefault="00097B28" w:rsidP="00FC3B95">
      <w:pPr>
        <w:ind w:left="360"/>
        <w:jc w:val="both"/>
        <w:rPr>
          <w:b/>
        </w:rPr>
      </w:pPr>
    </w:p>
    <w:p w:rsidR="00097B28" w:rsidRPr="00DC11F5" w:rsidRDefault="00097B28"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97B28" w:rsidRDefault="00097B28" w:rsidP="00BB791C">
      <w:pPr>
        <w:pStyle w:val="a3"/>
        <w:rPr>
          <w:b/>
        </w:rPr>
      </w:pPr>
    </w:p>
    <w:p w:rsidR="00097B28" w:rsidRPr="00DC11F5" w:rsidRDefault="00097B2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97B28" w:rsidRDefault="00097B28" w:rsidP="00AC2938">
      <w:pPr>
        <w:autoSpaceDE w:val="0"/>
        <w:autoSpaceDN w:val="0"/>
        <w:adjustRightInd w:val="0"/>
        <w:jc w:val="center"/>
        <w:rPr>
          <w:b/>
        </w:rPr>
      </w:pPr>
    </w:p>
    <w:p w:rsidR="00097B28" w:rsidRPr="008A7E41" w:rsidRDefault="00097B28" w:rsidP="00731062">
      <w:pPr>
        <w:autoSpaceDE w:val="0"/>
        <w:autoSpaceDN w:val="0"/>
        <w:adjustRightInd w:val="0"/>
        <w:jc w:val="center"/>
        <w:rPr>
          <w:b/>
        </w:rPr>
      </w:pPr>
      <w:r w:rsidRPr="008A7E41">
        <w:rPr>
          <w:b/>
        </w:rPr>
        <w:t>Тест</w:t>
      </w:r>
    </w:p>
    <w:p w:rsidR="00097B28" w:rsidRDefault="00097B28" w:rsidP="00731062">
      <w:pPr>
        <w:rPr>
          <w:sz w:val="28"/>
          <w:szCs w:val="28"/>
        </w:rPr>
      </w:pPr>
    </w:p>
    <w:p w:rsidR="00097B28" w:rsidRPr="00D86185" w:rsidRDefault="00097B28"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097B28" w:rsidRDefault="00097B28" w:rsidP="00472329">
      <w:pPr>
        <w:autoSpaceDE w:val="0"/>
        <w:autoSpaceDN w:val="0"/>
        <w:adjustRightInd w:val="0"/>
        <w:jc w:val="both"/>
        <w:rPr>
          <w:spacing w:val="-10"/>
        </w:rPr>
      </w:pPr>
      <w:r>
        <w:rPr>
          <w:spacing w:val="-10"/>
        </w:rPr>
        <w:t>A) инклюзия;</w:t>
      </w:r>
    </w:p>
    <w:p w:rsidR="00097B28" w:rsidRPr="00D86185" w:rsidRDefault="00097B28" w:rsidP="00472329">
      <w:pPr>
        <w:autoSpaceDE w:val="0"/>
        <w:autoSpaceDN w:val="0"/>
        <w:adjustRightInd w:val="0"/>
        <w:jc w:val="both"/>
        <w:rPr>
          <w:spacing w:val="-10"/>
        </w:rPr>
      </w:pPr>
      <w:r>
        <w:rPr>
          <w:spacing w:val="-10"/>
        </w:rPr>
        <w:t xml:space="preserve">Б) </w:t>
      </w:r>
      <w:proofErr w:type="spellStart"/>
      <w:r>
        <w:rPr>
          <w:spacing w:val="-10"/>
        </w:rPr>
        <w:t>нтеракция</w:t>
      </w:r>
      <w:proofErr w:type="spellEnd"/>
      <w:r>
        <w:rPr>
          <w:spacing w:val="-10"/>
        </w:rPr>
        <w:t>;</w:t>
      </w:r>
    </w:p>
    <w:p w:rsidR="00097B28" w:rsidRPr="00D86185" w:rsidRDefault="00097B28"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097B28" w:rsidRPr="00D86185" w:rsidRDefault="00097B28" w:rsidP="00472329">
      <w:pPr>
        <w:autoSpaceDE w:val="0"/>
        <w:autoSpaceDN w:val="0"/>
        <w:adjustRightInd w:val="0"/>
        <w:jc w:val="both"/>
        <w:rPr>
          <w:spacing w:val="-10"/>
        </w:rPr>
      </w:pPr>
      <w:r w:rsidRPr="00D86185">
        <w:rPr>
          <w:spacing w:val="-10"/>
        </w:rPr>
        <w:t>A) форму сотрудничества;</w:t>
      </w:r>
    </w:p>
    <w:p w:rsidR="00097B28" w:rsidRPr="00D86185" w:rsidRDefault="00097B28" w:rsidP="00472329">
      <w:pPr>
        <w:autoSpaceDE w:val="0"/>
        <w:autoSpaceDN w:val="0"/>
        <w:adjustRightInd w:val="0"/>
        <w:jc w:val="both"/>
        <w:rPr>
          <w:spacing w:val="-10"/>
        </w:rPr>
      </w:pPr>
      <w:r w:rsidRPr="00D86185">
        <w:rPr>
          <w:spacing w:val="-10"/>
        </w:rPr>
        <w:t>Б) частный случай интеграции;</w:t>
      </w:r>
    </w:p>
    <w:p w:rsidR="00097B28" w:rsidRPr="00D86185" w:rsidRDefault="00097B28" w:rsidP="00472329">
      <w:pPr>
        <w:autoSpaceDE w:val="0"/>
        <w:autoSpaceDN w:val="0"/>
        <w:adjustRightInd w:val="0"/>
        <w:jc w:val="both"/>
        <w:rPr>
          <w:spacing w:val="-10"/>
        </w:rPr>
      </w:pPr>
      <w:r w:rsidRPr="00D86185">
        <w:rPr>
          <w:spacing w:val="-10"/>
        </w:rPr>
        <w:t>B) стиль поведения.</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097B28" w:rsidRPr="00D86185" w:rsidRDefault="00097B28" w:rsidP="00472329">
      <w:pPr>
        <w:autoSpaceDE w:val="0"/>
        <w:autoSpaceDN w:val="0"/>
        <w:adjustRightInd w:val="0"/>
        <w:jc w:val="both"/>
        <w:rPr>
          <w:spacing w:val="-10"/>
        </w:rPr>
      </w:pPr>
      <w:r>
        <w:rPr>
          <w:spacing w:val="-10"/>
        </w:rPr>
        <w:t>А)внутреннюю и внешнюю;</w:t>
      </w:r>
    </w:p>
    <w:p w:rsidR="00097B28" w:rsidRPr="00D86185" w:rsidRDefault="00097B28" w:rsidP="00472329">
      <w:pPr>
        <w:autoSpaceDE w:val="0"/>
        <w:autoSpaceDN w:val="0"/>
        <w:adjustRightInd w:val="0"/>
        <w:jc w:val="both"/>
        <w:rPr>
          <w:spacing w:val="-10"/>
        </w:rPr>
      </w:pPr>
      <w:r>
        <w:rPr>
          <w:spacing w:val="-10"/>
        </w:rPr>
        <w:t>Б) пассивную и творческую;</w:t>
      </w:r>
    </w:p>
    <w:p w:rsidR="00097B28" w:rsidRPr="00D86185" w:rsidRDefault="00097B28"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097B28" w:rsidRPr="00D86185" w:rsidRDefault="00097B28" w:rsidP="00472329">
      <w:pPr>
        <w:autoSpaceDE w:val="0"/>
        <w:autoSpaceDN w:val="0"/>
        <w:adjustRightInd w:val="0"/>
        <w:jc w:val="both"/>
        <w:rPr>
          <w:spacing w:val="-10"/>
        </w:rPr>
      </w:pPr>
      <w:r>
        <w:rPr>
          <w:spacing w:val="-10"/>
        </w:rPr>
        <w:t>A) групповая интеграция;</w:t>
      </w:r>
    </w:p>
    <w:p w:rsidR="00097B28" w:rsidRPr="00D86185" w:rsidRDefault="00097B28" w:rsidP="00472329">
      <w:pPr>
        <w:autoSpaceDE w:val="0"/>
        <w:autoSpaceDN w:val="0"/>
        <w:adjustRightInd w:val="0"/>
        <w:jc w:val="both"/>
        <w:rPr>
          <w:spacing w:val="-10"/>
        </w:rPr>
      </w:pPr>
      <w:r>
        <w:rPr>
          <w:spacing w:val="-10"/>
        </w:rPr>
        <w:t>Б) образовательная интеграция;</w:t>
      </w:r>
    </w:p>
    <w:p w:rsidR="00097B28" w:rsidRPr="00D86185" w:rsidRDefault="00097B28" w:rsidP="00472329">
      <w:pPr>
        <w:autoSpaceDE w:val="0"/>
        <w:autoSpaceDN w:val="0"/>
        <w:adjustRightInd w:val="0"/>
        <w:jc w:val="both"/>
        <w:rPr>
          <w:spacing w:val="-10"/>
        </w:rPr>
      </w:pPr>
      <w:r w:rsidRPr="00D86185">
        <w:rPr>
          <w:spacing w:val="-10"/>
        </w:rPr>
        <w:t>B) коммуникация.</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097B28" w:rsidRPr="00D86185" w:rsidRDefault="00097B28"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097B28" w:rsidRPr="00D86185" w:rsidRDefault="00097B28"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097B28" w:rsidRPr="00D86185" w:rsidRDefault="00097B28"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097B28" w:rsidRDefault="00097B28"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097B28" w:rsidRPr="00D86185" w:rsidRDefault="00097B28" w:rsidP="00472329">
      <w:pPr>
        <w:autoSpaceDE w:val="0"/>
        <w:autoSpaceDN w:val="0"/>
        <w:adjustRightInd w:val="0"/>
        <w:jc w:val="both"/>
        <w:rPr>
          <w:spacing w:val="-10"/>
        </w:rPr>
      </w:pPr>
      <w:r>
        <w:rPr>
          <w:spacing w:val="-10"/>
        </w:rPr>
        <w:t>Б) С.Л Рубинштейна;</w:t>
      </w:r>
    </w:p>
    <w:p w:rsidR="00097B28" w:rsidRPr="00D86185" w:rsidRDefault="00097B28" w:rsidP="00472329">
      <w:pPr>
        <w:autoSpaceDE w:val="0"/>
        <w:autoSpaceDN w:val="0"/>
        <w:adjustRightInd w:val="0"/>
        <w:jc w:val="both"/>
        <w:rPr>
          <w:spacing w:val="-10"/>
        </w:rPr>
      </w:pPr>
      <w:r>
        <w:rPr>
          <w:spacing w:val="-10"/>
        </w:rPr>
        <w:t>В)</w:t>
      </w:r>
      <w:r w:rsidRPr="00D86185">
        <w:rPr>
          <w:spacing w:val="-10"/>
        </w:rPr>
        <w:t>Л.С. Выготского.</w:t>
      </w:r>
    </w:p>
    <w:p w:rsidR="00097B28"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097B28" w:rsidRDefault="00097B28" w:rsidP="00472329">
      <w:pPr>
        <w:autoSpaceDE w:val="0"/>
        <w:autoSpaceDN w:val="0"/>
        <w:adjustRightInd w:val="0"/>
        <w:jc w:val="both"/>
        <w:rPr>
          <w:spacing w:val="-10"/>
        </w:rPr>
      </w:pPr>
      <w:r>
        <w:rPr>
          <w:spacing w:val="-10"/>
        </w:rPr>
        <w:t>А) Великобритания;</w:t>
      </w:r>
    </w:p>
    <w:p w:rsidR="00097B28" w:rsidRPr="00D86185" w:rsidRDefault="00097B28" w:rsidP="00472329">
      <w:pPr>
        <w:autoSpaceDE w:val="0"/>
        <w:autoSpaceDN w:val="0"/>
        <w:adjustRightInd w:val="0"/>
        <w:jc w:val="both"/>
        <w:rPr>
          <w:spacing w:val="-10"/>
        </w:rPr>
      </w:pPr>
      <w:r>
        <w:rPr>
          <w:spacing w:val="-10"/>
        </w:rPr>
        <w:t>Б) Россия;</w:t>
      </w:r>
    </w:p>
    <w:p w:rsidR="00097B28" w:rsidRPr="00D86185" w:rsidRDefault="00097B28" w:rsidP="00472329">
      <w:pPr>
        <w:autoSpaceDE w:val="0"/>
        <w:autoSpaceDN w:val="0"/>
        <w:adjustRightInd w:val="0"/>
        <w:jc w:val="both"/>
        <w:rPr>
          <w:spacing w:val="-10"/>
        </w:rPr>
      </w:pPr>
      <w:r>
        <w:rPr>
          <w:spacing w:val="-10"/>
        </w:rPr>
        <w:t>В)</w:t>
      </w:r>
      <w:r w:rsidRPr="00D86185">
        <w:rPr>
          <w:spacing w:val="-10"/>
        </w:rPr>
        <w:t>Франция.</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 xml:space="preserve">8. Выберите правильный ответ: </w:t>
      </w:r>
      <w:r>
        <w:rPr>
          <w:spacing w:val="-10"/>
        </w:rPr>
        <w:t xml:space="preserve">В 70-е </w:t>
      </w:r>
      <w:proofErr w:type="spellStart"/>
      <w:r>
        <w:rPr>
          <w:spacing w:val="-10"/>
        </w:rPr>
        <w:t>г.г</w:t>
      </w:r>
      <w:proofErr w:type="spellEnd"/>
      <w:r>
        <w:rPr>
          <w:spacing w:val="-10"/>
        </w:rPr>
        <w:t>.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097B28" w:rsidRPr="00D86185" w:rsidRDefault="00097B28" w:rsidP="00472329">
      <w:pPr>
        <w:autoSpaceDE w:val="0"/>
        <w:autoSpaceDN w:val="0"/>
        <w:adjustRightInd w:val="0"/>
        <w:jc w:val="both"/>
        <w:rPr>
          <w:spacing w:val="-10"/>
        </w:rPr>
      </w:pPr>
      <w:r w:rsidRPr="00D86185">
        <w:rPr>
          <w:spacing w:val="-10"/>
        </w:rPr>
        <w:t>A) отсутствия детей с ОВЗ,</w:t>
      </w:r>
    </w:p>
    <w:p w:rsidR="00097B28" w:rsidRPr="00D86185" w:rsidRDefault="00097B28"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097B28" w:rsidRPr="00D86185" w:rsidRDefault="00097B28" w:rsidP="00472329">
      <w:pPr>
        <w:autoSpaceDE w:val="0"/>
        <w:autoSpaceDN w:val="0"/>
        <w:adjustRightInd w:val="0"/>
        <w:jc w:val="both"/>
        <w:rPr>
          <w:spacing w:val="-10"/>
        </w:rPr>
      </w:pPr>
      <w:r w:rsidRPr="00D86185">
        <w:rPr>
          <w:spacing w:val="-10"/>
        </w:rPr>
        <w:t>B) обучения детей с ОВЗ на дому.</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097B28" w:rsidRDefault="00097B28" w:rsidP="00472329">
      <w:pPr>
        <w:autoSpaceDE w:val="0"/>
        <w:autoSpaceDN w:val="0"/>
        <w:adjustRightInd w:val="0"/>
        <w:jc w:val="both"/>
        <w:rPr>
          <w:spacing w:val="-10"/>
        </w:rPr>
      </w:pPr>
      <w:r>
        <w:rPr>
          <w:spacing w:val="-10"/>
        </w:rPr>
        <w:t xml:space="preserve">А)60-ые </w:t>
      </w:r>
      <w:proofErr w:type="spellStart"/>
      <w:r>
        <w:rPr>
          <w:spacing w:val="-10"/>
        </w:rPr>
        <w:t>г.г</w:t>
      </w:r>
      <w:proofErr w:type="spellEnd"/>
      <w:r>
        <w:rPr>
          <w:spacing w:val="-10"/>
        </w:rPr>
        <w:t>. XX в.;</w:t>
      </w:r>
    </w:p>
    <w:p w:rsidR="00097B28" w:rsidRPr="00D86185" w:rsidRDefault="00097B28" w:rsidP="00472329">
      <w:pPr>
        <w:autoSpaceDE w:val="0"/>
        <w:autoSpaceDN w:val="0"/>
        <w:adjustRightInd w:val="0"/>
        <w:jc w:val="both"/>
        <w:rPr>
          <w:spacing w:val="-10"/>
        </w:rPr>
      </w:pPr>
      <w:r>
        <w:rPr>
          <w:spacing w:val="-10"/>
        </w:rPr>
        <w:t xml:space="preserve">Б) 90-ые </w:t>
      </w:r>
      <w:proofErr w:type="spellStart"/>
      <w:r>
        <w:rPr>
          <w:spacing w:val="-10"/>
        </w:rPr>
        <w:t>г.г</w:t>
      </w:r>
      <w:proofErr w:type="spellEnd"/>
      <w:r>
        <w:rPr>
          <w:spacing w:val="-10"/>
        </w:rPr>
        <w:t>. XX .;</w:t>
      </w:r>
    </w:p>
    <w:p w:rsidR="00097B28" w:rsidRPr="00D86185" w:rsidRDefault="00097B28" w:rsidP="00472329">
      <w:pPr>
        <w:autoSpaceDE w:val="0"/>
        <w:autoSpaceDN w:val="0"/>
        <w:adjustRightInd w:val="0"/>
        <w:jc w:val="both"/>
        <w:rPr>
          <w:spacing w:val="-10"/>
        </w:rPr>
      </w:pPr>
      <w:r>
        <w:rPr>
          <w:spacing w:val="-10"/>
        </w:rPr>
        <w:t>В)</w:t>
      </w:r>
      <w:r w:rsidRPr="00D86185">
        <w:rPr>
          <w:spacing w:val="-10"/>
        </w:rPr>
        <w:t xml:space="preserve">70-ые </w:t>
      </w:r>
      <w:proofErr w:type="spellStart"/>
      <w:r w:rsidRPr="00D86185">
        <w:rPr>
          <w:spacing w:val="-10"/>
        </w:rPr>
        <w:t>г.г</w:t>
      </w:r>
      <w:proofErr w:type="spellEnd"/>
      <w:r w:rsidRPr="00D86185">
        <w:rPr>
          <w:spacing w:val="-10"/>
        </w:rPr>
        <w:t>. XX в.</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097B28" w:rsidRPr="00D86185" w:rsidRDefault="00097B28" w:rsidP="00472329">
      <w:pPr>
        <w:autoSpaceDE w:val="0"/>
        <w:autoSpaceDN w:val="0"/>
        <w:adjustRightInd w:val="0"/>
        <w:jc w:val="both"/>
        <w:rPr>
          <w:spacing w:val="-10"/>
        </w:rPr>
      </w:pPr>
      <w:r>
        <w:rPr>
          <w:spacing w:val="-10"/>
        </w:rPr>
        <w:t>А)зрительного анализатора;</w:t>
      </w:r>
    </w:p>
    <w:p w:rsidR="00097B28" w:rsidRPr="00D86185" w:rsidRDefault="00097B28" w:rsidP="00472329">
      <w:pPr>
        <w:autoSpaceDE w:val="0"/>
        <w:autoSpaceDN w:val="0"/>
        <w:adjustRightInd w:val="0"/>
        <w:jc w:val="both"/>
        <w:rPr>
          <w:spacing w:val="-10"/>
        </w:rPr>
      </w:pPr>
      <w:r>
        <w:rPr>
          <w:spacing w:val="-10"/>
        </w:rPr>
        <w:t>Б) интеллекта;</w:t>
      </w:r>
    </w:p>
    <w:p w:rsidR="00097B28" w:rsidRPr="00D86185" w:rsidRDefault="00097B28" w:rsidP="00472329">
      <w:pPr>
        <w:autoSpaceDE w:val="0"/>
        <w:autoSpaceDN w:val="0"/>
        <w:adjustRightInd w:val="0"/>
        <w:jc w:val="both"/>
        <w:rPr>
          <w:spacing w:val="-10"/>
        </w:rPr>
      </w:pPr>
      <w:r>
        <w:rPr>
          <w:spacing w:val="-10"/>
        </w:rPr>
        <w:t>В)</w:t>
      </w:r>
      <w:r w:rsidRPr="00D86185">
        <w:rPr>
          <w:spacing w:val="-10"/>
        </w:rPr>
        <w:t>слухового анализатора.</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097B28" w:rsidRPr="00D86185" w:rsidRDefault="00097B28"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097B28" w:rsidRPr="00D86185" w:rsidRDefault="00097B28"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097B28"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097B28" w:rsidRPr="00D86185" w:rsidRDefault="00097B28" w:rsidP="00472329">
      <w:pPr>
        <w:autoSpaceDE w:val="0"/>
        <w:autoSpaceDN w:val="0"/>
        <w:adjustRightInd w:val="0"/>
        <w:jc w:val="both"/>
        <w:rPr>
          <w:spacing w:val="-10"/>
        </w:rPr>
      </w:pPr>
      <w:proofErr w:type="gramStart"/>
      <w:r>
        <w:rPr>
          <w:spacing w:val="-10"/>
        </w:rPr>
        <w:t>А)</w:t>
      </w:r>
      <w:r w:rsidRPr="00D86185">
        <w:rPr>
          <w:spacing w:val="-10"/>
        </w:rPr>
        <w:t>детей</w:t>
      </w:r>
      <w:proofErr w:type="gramEnd"/>
      <w:r w:rsidRPr="00D86185">
        <w:rPr>
          <w:spacing w:val="-10"/>
        </w:rPr>
        <w:t xml:space="preserve"> с н</w:t>
      </w:r>
      <w:r w:rsidR="00153869">
        <w:rPr>
          <w:spacing w:val="-10"/>
        </w:rPr>
        <w:t>а</w:t>
      </w:r>
      <w:r w:rsidRPr="00D86185">
        <w:rPr>
          <w:spacing w:val="-10"/>
        </w:rPr>
        <w:t>рушение</w:t>
      </w:r>
      <w:r>
        <w:rPr>
          <w:spacing w:val="-10"/>
        </w:rPr>
        <w:t>м опорно-двигательного аппарата;</w:t>
      </w:r>
    </w:p>
    <w:p w:rsidR="00097B28" w:rsidRPr="00D86185" w:rsidRDefault="00097B28"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097B28" w:rsidRPr="00D86185" w:rsidRDefault="00097B28"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097B28" w:rsidRPr="00D86185" w:rsidRDefault="00097B28" w:rsidP="00472329">
      <w:pPr>
        <w:autoSpaceDE w:val="0"/>
        <w:autoSpaceDN w:val="0"/>
        <w:adjustRightInd w:val="0"/>
        <w:jc w:val="both"/>
        <w:rPr>
          <w:spacing w:val="-10"/>
        </w:rPr>
      </w:pPr>
      <w:r w:rsidRPr="00D86185">
        <w:rPr>
          <w:spacing w:val="-10"/>
        </w:rPr>
        <w:t>A) интеграция через раннюю коррекцию;</w:t>
      </w:r>
    </w:p>
    <w:p w:rsidR="00097B28" w:rsidRPr="00D86185" w:rsidRDefault="00097B28"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097B28" w:rsidRPr="00D86185" w:rsidRDefault="00097B28"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097B28" w:rsidRPr="00D86185" w:rsidRDefault="00097B28"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 xml:space="preserve">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w:t>
      </w:r>
      <w:proofErr w:type="spellStart"/>
      <w:r w:rsidRPr="00D86185">
        <w:rPr>
          <w:spacing w:val="-10"/>
        </w:rPr>
        <w:t>взаимодополняемая</w:t>
      </w:r>
      <w:proofErr w:type="spellEnd"/>
      <w:r w:rsidRPr="00D86185">
        <w:rPr>
          <w:spacing w:val="-10"/>
        </w:rPr>
        <w:t xml:space="preserve"> система психолого-педагогического</w:t>
      </w:r>
      <w:r w:rsidR="00153869">
        <w:rPr>
          <w:spacing w:val="-10"/>
        </w:rPr>
        <w:t xml:space="preserve"> </w:t>
      </w:r>
      <w:r w:rsidRPr="00D86185">
        <w:rPr>
          <w:spacing w:val="-10"/>
        </w:rPr>
        <w:t>сопровождения образования ребенка и его семьи, называется:</w:t>
      </w:r>
    </w:p>
    <w:p w:rsidR="00097B28" w:rsidRPr="00D86185" w:rsidRDefault="00097B28"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097B28" w:rsidRPr="00D86185" w:rsidRDefault="00097B28"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097B28" w:rsidRPr="00D86185" w:rsidRDefault="00097B28"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097B28" w:rsidRPr="00D86185" w:rsidRDefault="00097B28"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097B28" w:rsidRPr="00D86185" w:rsidRDefault="00097B28" w:rsidP="00472329">
      <w:pPr>
        <w:autoSpaceDE w:val="0"/>
        <w:autoSpaceDN w:val="0"/>
        <w:adjustRightInd w:val="0"/>
        <w:jc w:val="both"/>
        <w:rPr>
          <w:spacing w:val="-10"/>
        </w:rPr>
      </w:pPr>
      <w:r>
        <w:rPr>
          <w:spacing w:val="-10"/>
        </w:rPr>
        <w:t>Б) дошкольных учреждений;</w:t>
      </w:r>
    </w:p>
    <w:p w:rsidR="00097B28" w:rsidRPr="00D86185" w:rsidRDefault="00097B28" w:rsidP="00472329">
      <w:pPr>
        <w:autoSpaceDE w:val="0"/>
        <w:autoSpaceDN w:val="0"/>
        <w:adjustRightInd w:val="0"/>
        <w:jc w:val="both"/>
        <w:rPr>
          <w:spacing w:val="-10"/>
        </w:rPr>
      </w:pPr>
      <w:r>
        <w:rPr>
          <w:spacing w:val="-10"/>
        </w:rPr>
        <w:t>В)</w:t>
      </w:r>
      <w:r w:rsidRPr="00D86185">
        <w:rPr>
          <w:spacing w:val="-10"/>
        </w:rPr>
        <w:t>семьи.</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097B28" w:rsidRPr="00D86185" w:rsidRDefault="00097B28"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097B28" w:rsidRPr="00D86185" w:rsidRDefault="00097B28"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097B28" w:rsidRPr="00D86185" w:rsidRDefault="00097B28"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7</w:t>
      </w:r>
      <w:r w:rsidRPr="00D86185">
        <w:rPr>
          <w:spacing w:val="-10"/>
        </w:rPr>
        <w:t xml:space="preserve">. Выберите правильный ответ: Создание системы </w:t>
      </w:r>
      <w:proofErr w:type="spellStart"/>
      <w:r w:rsidRPr="00D86185">
        <w:rPr>
          <w:spacing w:val="-10"/>
        </w:rPr>
        <w:t>полисубъектного</w:t>
      </w:r>
      <w:proofErr w:type="spellEnd"/>
      <w:r w:rsidRPr="00D86185">
        <w:rPr>
          <w:spacing w:val="-10"/>
        </w:rPr>
        <w:t xml:space="preserve"> взаимодействия предполагает создание:</w:t>
      </w:r>
    </w:p>
    <w:p w:rsidR="00097B28" w:rsidRPr="00D86185" w:rsidRDefault="00097B28" w:rsidP="00472329">
      <w:pPr>
        <w:autoSpaceDE w:val="0"/>
        <w:autoSpaceDN w:val="0"/>
        <w:adjustRightInd w:val="0"/>
        <w:jc w:val="both"/>
        <w:rPr>
          <w:spacing w:val="-10"/>
        </w:rPr>
      </w:pPr>
      <w:r w:rsidRPr="00D86185">
        <w:rPr>
          <w:spacing w:val="-10"/>
        </w:rPr>
        <w:t>А) инклюзивной гориз</w:t>
      </w:r>
      <w:r>
        <w:rPr>
          <w:spacing w:val="-10"/>
        </w:rPr>
        <w:t>онтали;</w:t>
      </w:r>
    </w:p>
    <w:p w:rsidR="00097B28" w:rsidRPr="00D86185" w:rsidRDefault="00097B28" w:rsidP="00472329">
      <w:pPr>
        <w:autoSpaceDE w:val="0"/>
        <w:autoSpaceDN w:val="0"/>
        <w:adjustRightInd w:val="0"/>
        <w:jc w:val="both"/>
        <w:rPr>
          <w:spacing w:val="-10"/>
        </w:rPr>
      </w:pPr>
      <w:r w:rsidRPr="00D86185">
        <w:rPr>
          <w:spacing w:val="-10"/>
        </w:rPr>
        <w:t>Б) инклюзивной вертикали.</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097B28" w:rsidRPr="00D86185" w:rsidRDefault="00097B28" w:rsidP="00472329">
      <w:pPr>
        <w:autoSpaceDE w:val="0"/>
        <w:autoSpaceDN w:val="0"/>
        <w:adjustRightInd w:val="0"/>
        <w:jc w:val="both"/>
        <w:rPr>
          <w:spacing w:val="-10"/>
        </w:rPr>
      </w:pPr>
      <w:r>
        <w:rPr>
          <w:spacing w:val="-10"/>
        </w:rPr>
        <w:t>A) юности;</w:t>
      </w:r>
    </w:p>
    <w:p w:rsidR="00097B28" w:rsidRPr="00D86185" w:rsidRDefault="00097B28" w:rsidP="00472329">
      <w:pPr>
        <w:autoSpaceDE w:val="0"/>
        <w:autoSpaceDN w:val="0"/>
        <w:adjustRightInd w:val="0"/>
        <w:jc w:val="both"/>
        <w:rPr>
          <w:spacing w:val="-10"/>
        </w:rPr>
      </w:pPr>
      <w:r>
        <w:rPr>
          <w:spacing w:val="-10"/>
        </w:rPr>
        <w:t>Б) раннего детства;</w:t>
      </w:r>
    </w:p>
    <w:p w:rsidR="00097B28" w:rsidRPr="00D86185" w:rsidRDefault="00097B28" w:rsidP="00472329">
      <w:pPr>
        <w:autoSpaceDE w:val="0"/>
        <w:autoSpaceDN w:val="0"/>
        <w:adjustRightInd w:val="0"/>
        <w:jc w:val="both"/>
        <w:rPr>
          <w:spacing w:val="-10"/>
        </w:rPr>
      </w:pPr>
      <w:r w:rsidRPr="00D86185">
        <w:rPr>
          <w:spacing w:val="-10"/>
        </w:rPr>
        <w:t>B) младшего школьного возраста.</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097B28" w:rsidRPr="00D86185" w:rsidRDefault="00097B28" w:rsidP="00472329">
      <w:pPr>
        <w:autoSpaceDE w:val="0"/>
        <w:autoSpaceDN w:val="0"/>
        <w:adjustRightInd w:val="0"/>
        <w:jc w:val="both"/>
        <w:rPr>
          <w:spacing w:val="-10"/>
        </w:rPr>
      </w:pPr>
      <w:r>
        <w:rPr>
          <w:spacing w:val="-10"/>
        </w:rPr>
        <w:t>А)комплексность непрерывность;</w:t>
      </w:r>
    </w:p>
    <w:p w:rsidR="00097B28" w:rsidRPr="00D86185" w:rsidRDefault="00097B28" w:rsidP="00472329">
      <w:pPr>
        <w:autoSpaceDE w:val="0"/>
        <w:autoSpaceDN w:val="0"/>
        <w:adjustRightInd w:val="0"/>
        <w:jc w:val="both"/>
        <w:rPr>
          <w:spacing w:val="-10"/>
        </w:rPr>
      </w:pPr>
      <w:r w:rsidRPr="00D86185">
        <w:rPr>
          <w:spacing w:val="-10"/>
        </w:rPr>
        <w:t>Б) шаго</w:t>
      </w:r>
      <w:r>
        <w:rPr>
          <w:spacing w:val="-10"/>
        </w:rPr>
        <w:t>вой доступности;</w:t>
      </w:r>
    </w:p>
    <w:p w:rsidR="00097B28" w:rsidRPr="00D86185" w:rsidRDefault="00097B28" w:rsidP="00472329">
      <w:pPr>
        <w:autoSpaceDE w:val="0"/>
        <w:autoSpaceDN w:val="0"/>
        <w:adjustRightInd w:val="0"/>
        <w:jc w:val="both"/>
        <w:rPr>
          <w:spacing w:val="-10"/>
        </w:rPr>
      </w:pPr>
      <w:r>
        <w:rPr>
          <w:spacing w:val="-10"/>
        </w:rPr>
        <w:t>В)</w:t>
      </w:r>
      <w:r w:rsidRPr="00D86185">
        <w:rPr>
          <w:spacing w:val="-10"/>
        </w:rPr>
        <w:t>единства, целей.</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Pr>
          <w:spacing w:val="-10"/>
        </w:rPr>
        <w:t>20</w:t>
      </w:r>
      <w:r w:rsidRPr="00D86185">
        <w:rPr>
          <w:spacing w:val="-10"/>
        </w:rPr>
        <w:t>.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образовательной</w:t>
      </w:r>
      <w:r w:rsidR="00153869">
        <w:rPr>
          <w:spacing w:val="-10"/>
        </w:rPr>
        <w:t xml:space="preserve"> </w:t>
      </w:r>
      <w:r w:rsidRPr="00D86185">
        <w:rPr>
          <w:spacing w:val="-10"/>
        </w:rPr>
        <w:t>вертикали будет фиксироваться в его индивидуальной карте («карта развития»).</w:t>
      </w:r>
    </w:p>
    <w:p w:rsidR="00097B28" w:rsidRPr="00D86185" w:rsidRDefault="00097B28" w:rsidP="00472329">
      <w:pPr>
        <w:autoSpaceDE w:val="0"/>
        <w:autoSpaceDN w:val="0"/>
        <w:adjustRightInd w:val="0"/>
        <w:jc w:val="both"/>
        <w:rPr>
          <w:spacing w:val="-10"/>
        </w:rPr>
      </w:pPr>
      <w:r>
        <w:rPr>
          <w:spacing w:val="-10"/>
        </w:rPr>
        <w:t>A) преемственности;</w:t>
      </w:r>
    </w:p>
    <w:p w:rsidR="00097B28" w:rsidRPr="00D86185" w:rsidRDefault="00097B28"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097B28" w:rsidRPr="00D86185" w:rsidRDefault="00097B28" w:rsidP="00472329">
      <w:pPr>
        <w:autoSpaceDE w:val="0"/>
        <w:autoSpaceDN w:val="0"/>
        <w:adjustRightInd w:val="0"/>
        <w:jc w:val="both"/>
        <w:rPr>
          <w:spacing w:val="-10"/>
        </w:rPr>
      </w:pPr>
      <w:r w:rsidRPr="00D86185">
        <w:rPr>
          <w:spacing w:val="-10"/>
        </w:rPr>
        <w:t>B) шаговой доступности.</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097B28" w:rsidRPr="00D86185" w:rsidRDefault="00097B28"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097B28" w:rsidRPr="00D86185" w:rsidRDefault="00097B28" w:rsidP="00472329">
      <w:pPr>
        <w:autoSpaceDE w:val="0"/>
        <w:autoSpaceDN w:val="0"/>
        <w:adjustRightInd w:val="0"/>
        <w:jc w:val="both"/>
        <w:rPr>
          <w:spacing w:val="-10"/>
        </w:rPr>
      </w:pPr>
      <w:r w:rsidRPr="00D86185">
        <w:rPr>
          <w:spacing w:val="-10"/>
        </w:rPr>
        <w:t>Б) интеграция;</w:t>
      </w:r>
    </w:p>
    <w:p w:rsidR="00097B28" w:rsidRPr="00D86185" w:rsidRDefault="00097B28" w:rsidP="00472329">
      <w:pPr>
        <w:autoSpaceDE w:val="0"/>
        <w:autoSpaceDN w:val="0"/>
        <w:adjustRightInd w:val="0"/>
        <w:jc w:val="both"/>
        <w:rPr>
          <w:spacing w:val="-10"/>
        </w:rPr>
      </w:pPr>
      <w:r>
        <w:rPr>
          <w:spacing w:val="-10"/>
        </w:rPr>
        <w:t>В)</w:t>
      </w:r>
      <w:proofErr w:type="spellStart"/>
      <w:r>
        <w:rPr>
          <w:spacing w:val="-10"/>
        </w:rPr>
        <w:t>мэйнстриминг</w:t>
      </w:r>
      <w:proofErr w:type="spellEnd"/>
      <w:r>
        <w:rPr>
          <w:spacing w:val="-10"/>
        </w:rPr>
        <w:t>.</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097B28" w:rsidRPr="00D86185" w:rsidRDefault="00097B28"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097B28" w:rsidRPr="00D86185" w:rsidRDefault="00097B28" w:rsidP="00472329">
      <w:pPr>
        <w:autoSpaceDE w:val="0"/>
        <w:autoSpaceDN w:val="0"/>
        <w:adjustRightInd w:val="0"/>
        <w:jc w:val="both"/>
        <w:rPr>
          <w:spacing w:val="-10"/>
        </w:rPr>
      </w:pPr>
      <w:r w:rsidRPr="00D86185">
        <w:rPr>
          <w:spacing w:val="-10"/>
        </w:rPr>
        <w:t>Б) «академический» компонент.</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097B28" w:rsidRPr="00D86185" w:rsidRDefault="00097B28" w:rsidP="00472329">
      <w:pPr>
        <w:autoSpaceDE w:val="0"/>
        <w:autoSpaceDN w:val="0"/>
        <w:adjustRightInd w:val="0"/>
        <w:jc w:val="both"/>
        <w:rPr>
          <w:spacing w:val="-10"/>
        </w:rPr>
      </w:pPr>
      <w:r>
        <w:rPr>
          <w:spacing w:val="-10"/>
        </w:rPr>
        <w:t>А)</w:t>
      </w:r>
      <w:r w:rsidRPr="00D86185">
        <w:rPr>
          <w:spacing w:val="-10"/>
        </w:rPr>
        <w:t>8</w:t>
      </w:r>
      <w:r>
        <w:rPr>
          <w:spacing w:val="-10"/>
        </w:rPr>
        <w:t>;</w:t>
      </w:r>
    </w:p>
    <w:p w:rsidR="00097B28" w:rsidRPr="00D86185" w:rsidRDefault="00097B28" w:rsidP="00472329">
      <w:pPr>
        <w:autoSpaceDE w:val="0"/>
        <w:autoSpaceDN w:val="0"/>
        <w:adjustRightInd w:val="0"/>
        <w:jc w:val="both"/>
        <w:rPr>
          <w:spacing w:val="-10"/>
        </w:rPr>
      </w:pPr>
      <w:r w:rsidRPr="00D86185">
        <w:rPr>
          <w:spacing w:val="-10"/>
        </w:rPr>
        <w:t>Б) 4</w:t>
      </w:r>
      <w:r>
        <w:rPr>
          <w:spacing w:val="-10"/>
        </w:rPr>
        <w:t>.</w:t>
      </w:r>
    </w:p>
    <w:p w:rsidR="00097B28" w:rsidRPr="00D86185" w:rsidRDefault="00097B28" w:rsidP="00472329">
      <w:pPr>
        <w:autoSpaceDE w:val="0"/>
        <w:autoSpaceDN w:val="0"/>
        <w:adjustRightInd w:val="0"/>
        <w:jc w:val="both"/>
        <w:rPr>
          <w:spacing w:val="-10"/>
        </w:rPr>
      </w:pPr>
    </w:p>
    <w:p w:rsidR="00097B28" w:rsidRPr="00D86185" w:rsidRDefault="00097B28"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097B28" w:rsidRPr="00D86185" w:rsidRDefault="00097B28" w:rsidP="00472329">
      <w:pPr>
        <w:autoSpaceDE w:val="0"/>
        <w:autoSpaceDN w:val="0"/>
        <w:adjustRightInd w:val="0"/>
        <w:jc w:val="both"/>
        <w:rPr>
          <w:spacing w:val="-10"/>
        </w:rPr>
      </w:pPr>
      <w:r>
        <w:rPr>
          <w:spacing w:val="-10"/>
        </w:rPr>
        <w:t>А) естествознание;</w:t>
      </w:r>
    </w:p>
    <w:p w:rsidR="00097B28" w:rsidRDefault="00097B28" w:rsidP="00472329">
      <w:pPr>
        <w:autoSpaceDE w:val="0"/>
        <w:autoSpaceDN w:val="0"/>
        <w:adjustRightInd w:val="0"/>
        <w:jc w:val="both"/>
        <w:rPr>
          <w:spacing w:val="-10"/>
        </w:rPr>
      </w:pPr>
      <w:r>
        <w:rPr>
          <w:spacing w:val="-10"/>
        </w:rPr>
        <w:t>Б) искусство.</w:t>
      </w:r>
    </w:p>
    <w:p w:rsidR="00097B28" w:rsidRDefault="00097B28" w:rsidP="00472329">
      <w:pPr>
        <w:autoSpaceDE w:val="0"/>
        <w:autoSpaceDN w:val="0"/>
        <w:adjustRightInd w:val="0"/>
        <w:jc w:val="both"/>
        <w:rPr>
          <w:spacing w:val="-10"/>
        </w:rPr>
      </w:pPr>
    </w:p>
    <w:p w:rsidR="00097B28" w:rsidRDefault="00097B28"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097B28" w:rsidRDefault="00097B28" w:rsidP="00D95E27">
      <w:pPr>
        <w:jc w:val="both"/>
      </w:pPr>
      <w:r w:rsidRPr="00D86185">
        <w:rPr>
          <w:spacing w:val="-10"/>
        </w:rPr>
        <w:t>А)</w:t>
      </w:r>
      <w:r>
        <w:t xml:space="preserve"> адаптированная образовательная программа;</w:t>
      </w:r>
    </w:p>
    <w:p w:rsidR="00097B28" w:rsidRDefault="00097B28" w:rsidP="00D95E27">
      <w:pPr>
        <w:jc w:val="both"/>
      </w:pPr>
      <w:r>
        <w:t>Б) адаптированная основная общеобразовательная программа;</w:t>
      </w:r>
    </w:p>
    <w:p w:rsidR="00097B28" w:rsidRDefault="00097B28" w:rsidP="00D95E27">
      <w:pPr>
        <w:jc w:val="both"/>
      </w:pPr>
      <w:r>
        <w:t xml:space="preserve">В) индивидуальная образовательная программа. </w:t>
      </w:r>
    </w:p>
    <w:p w:rsidR="00097B28" w:rsidRDefault="00097B28" w:rsidP="00D95E27">
      <w:pPr>
        <w:jc w:val="both"/>
      </w:pPr>
    </w:p>
    <w:p w:rsidR="00097B28" w:rsidRDefault="00097B28"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097B28" w:rsidRDefault="00097B28" w:rsidP="00D95E27">
      <w:pPr>
        <w:jc w:val="both"/>
      </w:pPr>
      <w:r w:rsidRPr="00D86185">
        <w:rPr>
          <w:spacing w:val="-10"/>
        </w:rPr>
        <w:t>А)</w:t>
      </w:r>
      <w:r>
        <w:t>на основании рекомендаций психолого-медико-педагогической комиссии;</w:t>
      </w:r>
    </w:p>
    <w:p w:rsidR="00097B28" w:rsidRDefault="00097B28" w:rsidP="00D95E27">
      <w:pPr>
        <w:jc w:val="both"/>
      </w:pPr>
      <w:r>
        <w:t>Б)с согласия родителей (законных представителей);</w:t>
      </w:r>
    </w:p>
    <w:p w:rsidR="00097B28" w:rsidRDefault="00097B28" w:rsidP="00D95E27">
      <w:pPr>
        <w:jc w:val="both"/>
      </w:pPr>
      <w:r>
        <w:t>В)с согласия родителей (законных представителей) и на основании рекомендаций психолого-медико-педагогической комиссии.</w:t>
      </w:r>
    </w:p>
    <w:p w:rsidR="00097B28" w:rsidRDefault="00097B28" w:rsidP="00D95E27">
      <w:pPr>
        <w:jc w:val="both"/>
      </w:pPr>
    </w:p>
    <w:p w:rsidR="00097B28" w:rsidRDefault="00097B28" w:rsidP="00D95E27">
      <w:pPr>
        <w:jc w:val="both"/>
      </w:pPr>
      <w:r>
        <w:t xml:space="preserve">27. Работая с детьми с ОВЗ, педагог должен: </w:t>
      </w:r>
    </w:p>
    <w:p w:rsidR="00097B28" w:rsidRDefault="00097B28"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097B28" w:rsidRDefault="00097B28" w:rsidP="00D95E27">
      <w:pPr>
        <w:jc w:val="both"/>
      </w:pPr>
      <w:r>
        <w:t>Б) самостоятельно разрабатывать адаптированную образовательную программу для ребенка;</w:t>
      </w:r>
    </w:p>
    <w:p w:rsidR="00097B28" w:rsidRDefault="00097B28" w:rsidP="00D95E27">
      <w:pPr>
        <w:jc w:val="both"/>
      </w:pPr>
      <w:r>
        <w:t>В) использовать разработанную психологом адаптированную образовательную программу.</w:t>
      </w:r>
    </w:p>
    <w:p w:rsidR="00097B28" w:rsidRDefault="00097B28" w:rsidP="00D95E27">
      <w:pPr>
        <w:jc w:val="both"/>
      </w:pPr>
    </w:p>
    <w:p w:rsidR="00097B28" w:rsidRDefault="00097B28" w:rsidP="00D95E27">
      <w:pPr>
        <w:jc w:val="both"/>
      </w:pPr>
      <w:r>
        <w:t>28. Основным критерием, характеризующим успешность ребенка с ОВЗ в образовательной организации, является:</w:t>
      </w:r>
    </w:p>
    <w:p w:rsidR="00097B28" w:rsidRDefault="00097B28"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097B28" w:rsidRDefault="00097B28" w:rsidP="00D95E27">
      <w:pPr>
        <w:jc w:val="both"/>
      </w:pPr>
      <w:r>
        <w:t>Б) динамика развития ребенка с учетом индивидуального образовательного плана;</w:t>
      </w:r>
    </w:p>
    <w:p w:rsidR="00097B28" w:rsidRDefault="00097B28" w:rsidP="00D95E27">
      <w:pPr>
        <w:jc w:val="both"/>
      </w:pPr>
      <w:r>
        <w:t>В) независимая экспертная оценка внешних экспертов.</w:t>
      </w:r>
    </w:p>
    <w:p w:rsidR="00097B28" w:rsidRDefault="00097B28" w:rsidP="00D95E27">
      <w:pPr>
        <w:jc w:val="both"/>
      </w:pPr>
    </w:p>
    <w:p w:rsidR="00097B28" w:rsidRDefault="00097B28" w:rsidP="00D95E27">
      <w:pPr>
        <w:jc w:val="both"/>
      </w:pPr>
      <w:r>
        <w:t>29. Обучающийся с ограниченными возможностями здоровья - это:</w:t>
      </w:r>
    </w:p>
    <w:p w:rsidR="00097B28" w:rsidRDefault="00097B28"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097B28" w:rsidRDefault="00097B28"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097B28" w:rsidRDefault="00097B28"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097B28" w:rsidRDefault="00097B28" w:rsidP="00D95E27">
      <w:pPr>
        <w:jc w:val="both"/>
      </w:pPr>
    </w:p>
    <w:p w:rsidR="00097B28" w:rsidRDefault="00097B28"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097B28" w:rsidRDefault="00097B28" w:rsidP="00D95E27">
      <w:pPr>
        <w:jc w:val="both"/>
      </w:pPr>
      <w:r w:rsidRPr="00D86185">
        <w:rPr>
          <w:spacing w:val="-10"/>
        </w:rPr>
        <w:t>А)</w:t>
      </w:r>
      <w:r>
        <w:t>инклюзия;</w:t>
      </w:r>
    </w:p>
    <w:p w:rsidR="00097B28" w:rsidRDefault="00097B28" w:rsidP="00D95E27">
      <w:pPr>
        <w:jc w:val="both"/>
      </w:pPr>
      <w:r>
        <w:t>Б) интеракция;</w:t>
      </w:r>
    </w:p>
    <w:p w:rsidR="00097B28" w:rsidRDefault="00097B28" w:rsidP="00D95E27">
      <w:pPr>
        <w:jc w:val="both"/>
      </w:pPr>
      <w:r>
        <w:t>В) индивидуализация.</w:t>
      </w:r>
    </w:p>
    <w:p w:rsidR="00097B28" w:rsidRDefault="00097B28" w:rsidP="00D95E27">
      <w:pPr>
        <w:jc w:val="both"/>
      </w:pPr>
      <w:r>
        <w:t xml:space="preserve">31. Выберите правильный ответ: Инклюзия, то есть «включённое образование», предусматривающее </w:t>
      </w:r>
      <w:proofErr w:type="spellStart"/>
      <w:r>
        <w:t>включённость</w:t>
      </w:r>
      <w:proofErr w:type="spellEnd"/>
      <w:r>
        <w:t xml:space="preserve"> ребёнка с ОВЗ в одну образовательную среду с нормально развивающимися сверстниками - это:</w:t>
      </w:r>
    </w:p>
    <w:p w:rsidR="00097B28" w:rsidRDefault="00097B28" w:rsidP="00D95E27">
      <w:pPr>
        <w:jc w:val="both"/>
      </w:pPr>
      <w:r w:rsidRPr="00D86185">
        <w:rPr>
          <w:spacing w:val="-10"/>
        </w:rPr>
        <w:t>А)</w:t>
      </w:r>
      <w:r>
        <w:t xml:space="preserve"> групповая интеграция;</w:t>
      </w:r>
    </w:p>
    <w:p w:rsidR="00097B28" w:rsidRDefault="00097B28" w:rsidP="00D95E27">
      <w:pPr>
        <w:jc w:val="both"/>
      </w:pPr>
      <w:r>
        <w:t>Б) образовательная интеграция;</w:t>
      </w:r>
    </w:p>
    <w:p w:rsidR="00097B28" w:rsidRDefault="00097B28" w:rsidP="00D95E27">
      <w:pPr>
        <w:jc w:val="both"/>
      </w:pPr>
      <w:r>
        <w:t>В) коммуникация.</w:t>
      </w:r>
    </w:p>
    <w:p w:rsidR="00097B28" w:rsidRDefault="00097B28" w:rsidP="00D95E27">
      <w:pPr>
        <w:jc w:val="both"/>
      </w:pPr>
    </w:p>
    <w:p w:rsidR="00097B28" w:rsidRDefault="00097B28" w:rsidP="00D95E27">
      <w:pPr>
        <w:jc w:val="both"/>
      </w:pPr>
      <w:r>
        <w:t>32. Выберите правильный ответ: Завершающим уровнем инклюзивной вертикали становится этап:</w:t>
      </w:r>
    </w:p>
    <w:p w:rsidR="00097B28" w:rsidRDefault="00097B28"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097B28" w:rsidRDefault="00097B28"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097B28" w:rsidRDefault="00097B28" w:rsidP="00D95E27">
      <w:pPr>
        <w:jc w:val="both"/>
      </w:pPr>
      <w:r>
        <w:t>В) ранней интеграции детей с нарушениями в развитии в детские дошкольные учреждения.</w:t>
      </w:r>
    </w:p>
    <w:p w:rsidR="00097B28" w:rsidRDefault="00097B28" w:rsidP="00D95E27">
      <w:pPr>
        <w:jc w:val="both"/>
      </w:pPr>
    </w:p>
    <w:p w:rsidR="00097B28" w:rsidRDefault="00097B28" w:rsidP="00D95E27">
      <w:pPr>
        <w:jc w:val="both"/>
      </w:pPr>
      <w:r>
        <w:t xml:space="preserve">33. Выберите правильный ответ: Создание системы </w:t>
      </w:r>
      <w:proofErr w:type="spellStart"/>
      <w:r>
        <w:t>полисубъектного</w:t>
      </w:r>
      <w:proofErr w:type="spellEnd"/>
      <w:r>
        <w:t xml:space="preserve"> взаимодействия предполагает создание:</w:t>
      </w:r>
    </w:p>
    <w:p w:rsidR="00097B28" w:rsidRDefault="00097B28" w:rsidP="00D95E27">
      <w:pPr>
        <w:jc w:val="both"/>
      </w:pPr>
      <w:r>
        <w:t>А) инклюзивной горизонтали;</w:t>
      </w:r>
    </w:p>
    <w:p w:rsidR="00097B28" w:rsidRDefault="00097B28" w:rsidP="00D95E27">
      <w:pPr>
        <w:jc w:val="both"/>
      </w:pPr>
      <w:r>
        <w:t>Б) инклюзивной вертикали.</w:t>
      </w:r>
    </w:p>
    <w:p w:rsidR="00097B28" w:rsidRDefault="00097B28" w:rsidP="00D95E27">
      <w:pPr>
        <w:jc w:val="both"/>
      </w:pPr>
    </w:p>
    <w:p w:rsidR="00097B28" w:rsidRDefault="00097B28"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097B28" w:rsidRDefault="00097B28" w:rsidP="00D95E27">
      <w:pPr>
        <w:jc w:val="both"/>
      </w:pPr>
      <w:r w:rsidRPr="00D86185">
        <w:rPr>
          <w:spacing w:val="-10"/>
        </w:rPr>
        <w:t>А)</w:t>
      </w:r>
      <w:r>
        <w:t xml:space="preserve">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w:t>
      </w:r>
      <w:proofErr w:type="spellStart"/>
      <w:r>
        <w:t>метапредметных</w:t>
      </w:r>
      <w:proofErr w:type="spellEnd"/>
      <w:r>
        <w:t xml:space="preserve"> результатов;</w:t>
      </w:r>
    </w:p>
    <w:p w:rsidR="00097B28" w:rsidRDefault="00097B28" w:rsidP="00D95E27">
      <w:pPr>
        <w:jc w:val="both"/>
      </w:pPr>
      <w:r>
        <w:t>Б) коррекция нарушений развития;</w:t>
      </w:r>
    </w:p>
    <w:p w:rsidR="00097B28" w:rsidRDefault="00097B28" w:rsidP="00D95E27">
      <w:pPr>
        <w:jc w:val="both"/>
      </w:pPr>
      <w:r>
        <w:t xml:space="preserve">В) формирование не </w:t>
      </w:r>
      <w:proofErr w:type="spellStart"/>
      <w:r>
        <w:t>метапредметных</w:t>
      </w:r>
      <w:proofErr w:type="spellEnd"/>
      <w:r>
        <w:t xml:space="preserve">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097B28" w:rsidRDefault="00097B28" w:rsidP="00D95E27">
      <w:pPr>
        <w:jc w:val="both"/>
      </w:pPr>
    </w:p>
    <w:p w:rsidR="00097B28" w:rsidRDefault="00097B28" w:rsidP="00D95E27">
      <w:pPr>
        <w:jc w:val="both"/>
      </w:pPr>
      <w:r>
        <w:t>35.Работая с детьми с ОВЗ, педагог должен:</w:t>
      </w:r>
    </w:p>
    <w:p w:rsidR="00097B28" w:rsidRDefault="00097B28" w:rsidP="00D95E27">
      <w:pPr>
        <w:jc w:val="both"/>
      </w:pPr>
      <w:r w:rsidRPr="00D86185">
        <w:rPr>
          <w:spacing w:val="-10"/>
        </w:rPr>
        <w:t>А)</w:t>
      </w:r>
      <w:r>
        <w:t xml:space="preserve"> взаимодействовать с другими специалистами в рамках психолого-медико-</w:t>
      </w:r>
    </w:p>
    <w:p w:rsidR="00097B28" w:rsidRDefault="00097B28" w:rsidP="00D95E27">
      <w:pPr>
        <w:jc w:val="both"/>
      </w:pPr>
      <w:r>
        <w:t>педагогического консилиума для разработки адаптированной образовательной</w:t>
      </w:r>
    </w:p>
    <w:p w:rsidR="00097B28" w:rsidRDefault="00097B28" w:rsidP="00D95E27">
      <w:pPr>
        <w:jc w:val="both"/>
      </w:pPr>
      <w:r>
        <w:t>программы;</w:t>
      </w:r>
    </w:p>
    <w:p w:rsidR="00097B28" w:rsidRDefault="00097B28" w:rsidP="00D95E27">
      <w:pPr>
        <w:jc w:val="both"/>
      </w:pPr>
      <w:r>
        <w:t>Б) самостоятельно разрабатывать адаптированную образовательную программу для ребенка;</w:t>
      </w:r>
    </w:p>
    <w:p w:rsidR="00097B28" w:rsidRDefault="00097B28" w:rsidP="00D95E27">
      <w:pPr>
        <w:jc w:val="both"/>
      </w:pPr>
      <w:r>
        <w:t>В) использовать разработанную психологом адаптированную образовательную программу.</w:t>
      </w:r>
    </w:p>
    <w:p w:rsidR="00097B28" w:rsidRDefault="00097B28" w:rsidP="00D95E27">
      <w:pPr>
        <w:jc w:val="both"/>
      </w:pPr>
    </w:p>
    <w:p w:rsidR="00097B28" w:rsidRDefault="00097B28" w:rsidP="00D95E27">
      <w:pPr>
        <w:jc w:val="both"/>
      </w:pPr>
      <w:r>
        <w:t>36. В чем заключается одна из основных целей психолого-педагогического сопровождения ребенка с ОВЗ в рамках реализации федерального государственного образовательного стандарта:</w:t>
      </w:r>
    </w:p>
    <w:p w:rsidR="00097B28" w:rsidRDefault="00097B28" w:rsidP="00D95E27">
      <w:pPr>
        <w:jc w:val="both"/>
      </w:pPr>
      <w:r w:rsidRPr="00D86185">
        <w:rPr>
          <w:spacing w:val="-10"/>
        </w:rPr>
        <w:t>А)</w:t>
      </w:r>
      <w:r>
        <w:rPr>
          <w:spacing w:val="-10"/>
        </w:rPr>
        <w:t xml:space="preserve"> о</w:t>
      </w:r>
      <w:r>
        <w:t>беспечение соматического благополучия ребенка;</w:t>
      </w:r>
    </w:p>
    <w:p w:rsidR="00097B28" w:rsidRDefault="00097B28" w:rsidP="00D95E27">
      <w:pPr>
        <w:jc w:val="both"/>
      </w:pPr>
      <w:r>
        <w:t>Б) поддержка развития и социальной адаптации ребенка с ОВЗ в образовательной среде;</w:t>
      </w:r>
    </w:p>
    <w:p w:rsidR="00097B28" w:rsidRDefault="00097B28" w:rsidP="00D95E27">
      <w:pPr>
        <w:jc w:val="both"/>
      </w:pPr>
      <w:r>
        <w:t>В) оказание психологической помощи семье ребенка.</w:t>
      </w:r>
    </w:p>
    <w:p w:rsidR="00097B28" w:rsidRDefault="00097B28" w:rsidP="00D95E27">
      <w:pPr>
        <w:jc w:val="both"/>
      </w:pPr>
    </w:p>
    <w:p w:rsidR="00097B28" w:rsidRDefault="00097B28" w:rsidP="00D95E27">
      <w:pPr>
        <w:jc w:val="both"/>
      </w:pPr>
      <w:r>
        <w:t>37.Что является основным критерием эффективного психолого-педагогического сопровождения ребенка с ОВЗ:</w:t>
      </w:r>
    </w:p>
    <w:p w:rsidR="00097B28" w:rsidRDefault="00097B28"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097B28" w:rsidRDefault="00097B28" w:rsidP="00D95E27">
      <w:pPr>
        <w:jc w:val="both"/>
      </w:pPr>
      <w:r>
        <w:t>Б) освоение адаптированной образовательной программы/адаптированной,</w:t>
      </w:r>
    </w:p>
    <w:p w:rsidR="00097B28" w:rsidRDefault="00097B28" w:rsidP="00D95E27">
      <w:pPr>
        <w:jc w:val="both"/>
      </w:pPr>
      <w:r>
        <w:t>основной образовательной программы и социально-психологическая адаптация ребенка;</w:t>
      </w:r>
    </w:p>
    <w:p w:rsidR="00097B28" w:rsidRDefault="00097B28" w:rsidP="00D95E27">
      <w:pPr>
        <w:jc w:val="both"/>
      </w:pPr>
      <w:r>
        <w:t>В)полное удовлетворение запросов родителей.</w:t>
      </w:r>
    </w:p>
    <w:p w:rsidR="00097B28" w:rsidRDefault="00097B28" w:rsidP="00D95E27">
      <w:pPr>
        <w:jc w:val="both"/>
      </w:pPr>
    </w:p>
    <w:p w:rsidR="00097B28" w:rsidRDefault="00097B28" w:rsidP="00D95E27">
      <w:pPr>
        <w:jc w:val="both"/>
      </w:pPr>
      <w:r>
        <w:t>38. Физический или психический недостаток, вызывающий нарушение нормального развития – это:</w:t>
      </w:r>
    </w:p>
    <w:p w:rsidR="00097B28" w:rsidRDefault="00097B28" w:rsidP="00D95E27">
      <w:pPr>
        <w:jc w:val="both"/>
      </w:pPr>
      <w:r w:rsidRPr="00D86185">
        <w:rPr>
          <w:spacing w:val="-10"/>
        </w:rPr>
        <w:t>А)</w:t>
      </w:r>
      <w:r>
        <w:t xml:space="preserve"> дефект;</w:t>
      </w:r>
    </w:p>
    <w:p w:rsidR="00097B28" w:rsidRDefault="00097B28" w:rsidP="00D95E27">
      <w:pPr>
        <w:jc w:val="both"/>
      </w:pPr>
      <w:r>
        <w:t>Б) отставание;</w:t>
      </w:r>
    </w:p>
    <w:p w:rsidR="00097B28" w:rsidRDefault="00097B28" w:rsidP="00D95E27">
      <w:pPr>
        <w:jc w:val="both"/>
      </w:pPr>
      <w:r>
        <w:t>В)</w:t>
      </w:r>
      <w:proofErr w:type="spellStart"/>
      <w:r>
        <w:t>абилитация</w:t>
      </w:r>
      <w:proofErr w:type="spellEnd"/>
      <w:r>
        <w:t>;</w:t>
      </w:r>
    </w:p>
    <w:p w:rsidR="00097B28" w:rsidRDefault="00097B28" w:rsidP="00D95E27">
      <w:pPr>
        <w:jc w:val="both"/>
      </w:pPr>
      <w:r>
        <w:t>В)</w:t>
      </w:r>
      <w:proofErr w:type="spellStart"/>
      <w:r>
        <w:t>застревание</w:t>
      </w:r>
      <w:proofErr w:type="spellEnd"/>
      <w:r>
        <w:t>.</w:t>
      </w:r>
    </w:p>
    <w:p w:rsidR="00097B28" w:rsidRDefault="00097B28" w:rsidP="00D95E27">
      <w:pPr>
        <w:jc w:val="both"/>
      </w:pPr>
    </w:p>
    <w:p w:rsidR="00097B28" w:rsidRDefault="00097B28" w:rsidP="00D95E27">
      <w:pPr>
        <w:jc w:val="both"/>
      </w:pPr>
      <w:r>
        <w:t>39.Запаздывание или приостановка всех сторон психического развития или преимущественно отдельных компонентов:</w:t>
      </w:r>
    </w:p>
    <w:p w:rsidR="00097B28" w:rsidRDefault="00097B28" w:rsidP="00D95E27">
      <w:pPr>
        <w:jc w:val="both"/>
      </w:pPr>
      <w:r w:rsidRPr="00D86185">
        <w:rPr>
          <w:spacing w:val="-10"/>
        </w:rPr>
        <w:t>А)</w:t>
      </w:r>
      <w:r>
        <w:t xml:space="preserve"> дисфункция созревания;</w:t>
      </w:r>
    </w:p>
    <w:p w:rsidR="00097B28" w:rsidRDefault="00097B28" w:rsidP="00D95E27">
      <w:pPr>
        <w:jc w:val="both"/>
      </w:pPr>
      <w:r>
        <w:t>Б) ретардация;</w:t>
      </w:r>
    </w:p>
    <w:p w:rsidR="00097B28" w:rsidRDefault="00097B28" w:rsidP="00D95E27">
      <w:pPr>
        <w:jc w:val="both"/>
      </w:pPr>
      <w:r>
        <w:t>В)</w:t>
      </w:r>
      <w:proofErr w:type="spellStart"/>
      <w:r>
        <w:t>асинхрония</w:t>
      </w:r>
      <w:proofErr w:type="spellEnd"/>
      <w:r>
        <w:t>;</w:t>
      </w:r>
    </w:p>
    <w:p w:rsidR="00097B28" w:rsidRDefault="00097B28" w:rsidP="00D95E27">
      <w:pPr>
        <w:jc w:val="both"/>
      </w:pPr>
      <w:r>
        <w:t>Г) поврежденное развитие.</w:t>
      </w:r>
    </w:p>
    <w:p w:rsidR="00097B28" w:rsidRDefault="00097B28" w:rsidP="00D95E27">
      <w:pPr>
        <w:jc w:val="both"/>
      </w:pPr>
    </w:p>
    <w:p w:rsidR="00097B28" w:rsidRDefault="00097B28" w:rsidP="00D95E27">
      <w:pPr>
        <w:jc w:val="both"/>
      </w:pPr>
      <w:r>
        <w:t>40. Поведение, отклоняющееся от социально-психологических и нравственных норм:</w:t>
      </w:r>
    </w:p>
    <w:p w:rsidR="00097B28" w:rsidRDefault="00097B28" w:rsidP="00D95E27">
      <w:pPr>
        <w:jc w:val="both"/>
      </w:pPr>
      <w:r w:rsidRPr="00D86185">
        <w:rPr>
          <w:spacing w:val="-10"/>
        </w:rPr>
        <w:t>А)</w:t>
      </w:r>
      <w:r>
        <w:t xml:space="preserve"> социальное;</w:t>
      </w:r>
    </w:p>
    <w:p w:rsidR="00097B28" w:rsidRDefault="00097B28" w:rsidP="00D95E27">
      <w:pPr>
        <w:jc w:val="both"/>
      </w:pPr>
      <w:r>
        <w:t>Б) конформное;</w:t>
      </w:r>
    </w:p>
    <w:p w:rsidR="00097B28" w:rsidRDefault="00097B28" w:rsidP="00D95E27">
      <w:pPr>
        <w:jc w:val="both"/>
      </w:pPr>
      <w:r>
        <w:t xml:space="preserve">В) </w:t>
      </w:r>
      <w:proofErr w:type="spellStart"/>
      <w:r>
        <w:t>девиантное</w:t>
      </w:r>
      <w:proofErr w:type="spellEnd"/>
      <w:r>
        <w:t>;</w:t>
      </w:r>
    </w:p>
    <w:p w:rsidR="00097B28" w:rsidRDefault="00097B28" w:rsidP="00D95E27">
      <w:pPr>
        <w:jc w:val="both"/>
      </w:pPr>
      <w:r>
        <w:t>Г) приспосабливающееся.</w:t>
      </w:r>
    </w:p>
    <w:p w:rsidR="00097B28" w:rsidRDefault="00097B28" w:rsidP="00D95E27">
      <w:pPr>
        <w:jc w:val="both"/>
      </w:pPr>
    </w:p>
    <w:p w:rsidR="00097B28" w:rsidRDefault="00097B28" w:rsidP="00D95E27">
      <w:pPr>
        <w:jc w:val="both"/>
      </w:pPr>
      <w:r>
        <w:t xml:space="preserve">41. Основные клинико-психологические проявления синдрома дефицита внимания с </w:t>
      </w:r>
      <w:proofErr w:type="spellStart"/>
      <w:r>
        <w:t>гиперактивностью</w:t>
      </w:r>
      <w:proofErr w:type="spellEnd"/>
      <w:r>
        <w:t>:</w:t>
      </w:r>
    </w:p>
    <w:p w:rsidR="00097B28" w:rsidRDefault="00097B28" w:rsidP="00D95E27">
      <w:pPr>
        <w:jc w:val="both"/>
      </w:pPr>
      <w:r w:rsidRPr="00D86185">
        <w:rPr>
          <w:spacing w:val="-10"/>
        </w:rPr>
        <w:t>А)</w:t>
      </w:r>
      <w:r>
        <w:t>внимательность, сосредоточенность, работоспособность;</w:t>
      </w:r>
    </w:p>
    <w:p w:rsidR="00097B28" w:rsidRDefault="00097B28" w:rsidP="00D95E27">
      <w:pPr>
        <w:jc w:val="both"/>
      </w:pPr>
      <w:r>
        <w:t>Б) сонливость, забывчивость, упорность;</w:t>
      </w:r>
    </w:p>
    <w:p w:rsidR="00097B28" w:rsidRDefault="00097B28" w:rsidP="00D95E27">
      <w:pPr>
        <w:jc w:val="both"/>
      </w:pPr>
      <w:r>
        <w:t xml:space="preserve">В) невнимательность, </w:t>
      </w:r>
      <w:proofErr w:type="spellStart"/>
      <w:r>
        <w:t>гиперактивность</w:t>
      </w:r>
      <w:proofErr w:type="spellEnd"/>
      <w:r>
        <w:t>, импульсивность;</w:t>
      </w:r>
    </w:p>
    <w:p w:rsidR="00097B28" w:rsidRDefault="00097B28" w:rsidP="00D95E27">
      <w:pPr>
        <w:jc w:val="both"/>
      </w:pPr>
      <w:r>
        <w:t>Г) крикливость, активность, раздражительность.</w:t>
      </w:r>
    </w:p>
    <w:p w:rsidR="00097B28" w:rsidRDefault="00097B28" w:rsidP="00D95E27">
      <w:pPr>
        <w:jc w:val="both"/>
      </w:pPr>
    </w:p>
    <w:p w:rsidR="00097B28" w:rsidRDefault="00097B28"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097B28" w:rsidRDefault="00097B28" w:rsidP="00D95E27">
      <w:pPr>
        <w:jc w:val="both"/>
      </w:pPr>
      <w:r w:rsidRPr="00D86185">
        <w:rPr>
          <w:spacing w:val="-10"/>
        </w:rPr>
        <w:t>А)</w:t>
      </w:r>
      <w:r>
        <w:t xml:space="preserve"> одаренность;</w:t>
      </w:r>
    </w:p>
    <w:p w:rsidR="00097B28" w:rsidRDefault="00097B28" w:rsidP="00D95E27">
      <w:pPr>
        <w:jc w:val="both"/>
      </w:pPr>
      <w:r>
        <w:t>Б) депривация;</w:t>
      </w:r>
    </w:p>
    <w:p w:rsidR="00097B28" w:rsidRDefault="00097B28" w:rsidP="00D95E27">
      <w:pPr>
        <w:jc w:val="both"/>
      </w:pPr>
      <w:r>
        <w:t>В) деменция;</w:t>
      </w:r>
    </w:p>
    <w:p w:rsidR="00097B28" w:rsidRDefault="00097B28" w:rsidP="00D95E27">
      <w:pPr>
        <w:jc w:val="both"/>
      </w:pPr>
      <w:r>
        <w:t>Г) ассимиляция.</w:t>
      </w:r>
    </w:p>
    <w:p w:rsidR="00097B28" w:rsidRDefault="00097B28" w:rsidP="00D95E27">
      <w:pPr>
        <w:jc w:val="both"/>
      </w:pPr>
    </w:p>
    <w:p w:rsidR="00097B28" w:rsidRDefault="00097B28" w:rsidP="00D95E27">
      <w:pPr>
        <w:jc w:val="both"/>
      </w:pPr>
      <w:r>
        <w:t>43.Изменчивая, хаотичная структура внешнего мира без четкого упорядочения и смысла:</w:t>
      </w:r>
    </w:p>
    <w:p w:rsidR="00097B28" w:rsidRDefault="00097B28" w:rsidP="00D95E27">
      <w:pPr>
        <w:jc w:val="both"/>
      </w:pPr>
      <w:r w:rsidRPr="00D86185">
        <w:rPr>
          <w:spacing w:val="-10"/>
        </w:rPr>
        <w:t>А)</w:t>
      </w:r>
      <w:r>
        <w:t xml:space="preserve"> переменная депривация;</w:t>
      </w:r>
    </w:p>
    <w:p w:rsidR="00097B28" w:rsidRDefault="00097B28" w:rsidP="00D95E27">
      <w:pPr>
        <w:jc w:val="both"/>
      </w:pPr>
      <w:r>
        <w:t>Б) социальная депривация;</w:t>
      </w:r>
    </w:p>
    <w:p w:rsidR="00097B28" w:rsidRDefault="00097B28" w:rsidP="00D95E27">
      <w:pPr>
        <w:jc w:val="both"/>
      </w:pPr>
      <w:r>
        <w:t>В) стабильная депривация;</w:t>
      </w:r>
    </w:p>
    <w:p w:rsidR="00097B28" w:rsidRDefault="00097B28" w:rsidP="00D95E27">
      <w:pPr>
        <w:jc w:val="both"/>
      </w:pPr>
      <w:r>
        <w:t>Г) когнитивная депривация.</w:t>
      </w:r>
    </w:p>
    <w:p w:rsidR="00097B28" w:rsidRDefault="00097B28" w:rsidP="00D95E27">
      <w:pPr>
        <w:jc w:val="both"/>
      </w:pPr>
    </w:p>
    <w:p w:rsidR="00097B28" w:rsidRDefault="00097B28" w:rsidP="00D95E27">
      <w:pPr>
        <w:jc w:val="both"/>
      </w:pPr>
      <w:r>
        <w:t xml:space="preserve">44. Лица с порогом восприятия выше 80 </w:t>
      </w:r>
      <w:proofErr w:type="spellStart"/>
      <w:r>
        <w:t>дб</w:t>
      </w:r>
      <w:proofErr w:type="spellEnd"/>
      <w:r>
        <w:t>:</w:t>
      </w:r>
    </w:p>
    <w:p w:rsidR="00097B28" w:rsidRDefault="00097B28" w:rsidP="00D95E27">
      <w:pPr>
        <w:jc w:val="both"/>
      </w:pPr>
      <w:r w:rsidRPr="00D86185">
        <w:rPr>
          <w:spacing w:val="-10"/>
        </w:rPr>
        <w:t>А)</w:t>
      </w:r>
      <w:r>
        <w:t xml:space="preserve"> слепые;</w:t>
      </w:r>
    </w:p>
    <w:p w:rsidR="00097B28" w:rsidRDefault="00097B28" w:rsidP="00D95E27">
      <w:pPr>
        <w:jc w:val="both"/>
      </w:pPr>
      <w:r>
        <w:t>Б) умственно-отсталые;</w:t>
      </w:r>
    </w:p>
    <w:p w:rsidR="00097B28" w:rsidRDefault="00097B28" w:rsidP="00D95E27">
      <w:pPr>
        <w:jc w:val="both"/>
      </w:pPr>
      <w:r>
        <w:t>В) глухие;</w:t>
      </w:r>
    </w:p>
    <w:p w:rsidR="00097B28" w:rsidRDefault="00097B28" w:rsidP="00D95E27">
      <w:pPr>
        <w:jc w:val="both"/>
      </w:pPr>
      <w:r>
        <w:t>Г)</w:t>
      </w:r>
      <w:proofErr w:type="spellStart"/>
      <w:r>
        <w:t>депривированные</w:t>
      </w:r>
      <w:proofErr w:type="spellEnd"/>
      <w:r>
        <w:t>.</w:t>
      </w:r>
    </w:p>
    <w:p w:rsidR="00097B28" w:rsidRDefault="00097B28" w:rsidP="00D95E27">
      <w:pPr>
        <w:jc w:val="both"/>
      </w:pPr>
    </w:p>
    <w:p w:rsidR="00097B28" w:rsidRDefault="00097B28" w:rsidP="00D95E27">
      <w:pPr>
        <w:jc w:val="both"/>
      </w:pPr>
      <w:r>
        <w:t>45. Видами умственной отсталости являются:</w:t>
      </w:r>
    </w:p>
    <w:p w:rsidR="00097B28" w:rsidRDefault="00097B28" w:rsidP="00D95E27">
      <w:pPr>
        <w:jc w:val="both"/>
      </w:pPr>
      <w:r w:rsidRPr="00D86185">
        <w:rPr>
          <w:spacing w:val="-10"/>
        </w:rPr>
        <w:t>А)</w:t>
      </w:r>
      <w:r>
        <w:t xml:space="preserve"> дебильность, </w:t>
      </w:r>
      <w:proofErr w:type="spellStart"/>
      <w:r>
        <w:t>идиотия</w:t>
      </w:r>
      <w:proofErr w:type="spellEnd"/>
      <w:r>
        <w:t>;</w:t>
      </w:r>
    </w:p>
    <w:p w:rsidR="00097B28" w:rsidRDefault="00097B28" w:rsidP="00D95E27">
      <w:pPr>
        <w:jc w:val="both"/>
      </w:pPr>
      <w:r>
        <w:t>Б) олигофрения, деменция;</w:t>
      </w:r>
    </w:p>
    <w:p w:rsidR="00097B28" w:rsidRDefault="00097B28" w:rsidP="00D95E27">
      <w:pPr>
        <w:jc w:val="both"/>
      </w:pPr>
      <w:r>
        <w:t>В) ретардация, повреждение;</w:t>
      </w:r>
    </w:p>
    <w:p w:rsidR="00097B28" w:rsidRDefault="00097B28" w:rsidP="00D95E27">
      <w:pPr>
        <w:jc w:val="both"/>
      </w:pPr>
      <w:r>
        <w:t xml:space="preserve">Г) </w:t>
      </w:r>
      <w:proofErr w:type="spellStart"/>
      <w:r>
        <w:t>асинхрония</w:t>
      </w:r>
      <w:proofErr w:type="spellEnd"/>
      <w:r>
        <w:t>, повреждение.</w:t>
      </w:r>
    </w:p>
    <w:p w:rsidR="00097B28" w:rsidRDefault="00097B28" w:rsidP="00D95E27">
      <w:pPr>
        <w:jc w:val="both"/>
      </w:pPr>
    </w:p>
    <w:p w:rsidR="00097B28" w:rsidRDefault="00097B28" w:rsidP="00D95E27">
      <w:pPr>
        <w:jc w:val="both"/>
      </w:pPr>
      <w:r>
        <w:t xml:space="preserve">46. По классификации </w:t>
      </w:r>
      <w:proofErr w:type="spellStart"/>
      <w:r>
        <w:t>К.С.Лебединской</w:t>
      </w:r>
      <w:proofErr w:type="spellEnd"/>
      <w:r>
        <w:t xml:space="preserve"> (по генезу задержки психического развития) не является ЗПР:</w:t>
      </w:r>
    </w:p>
    <w:p w:rsidR="00097B28" w:rsidRDefault="00097B28" w:rsidP="00D95E27">
      <w:pPr>
        <w:jc w:val="both"/>
      </w:pPr>
      <w:r w:rsidRPr="00D86185">
        <w:rPr>
          <w:spacing w:val="-10"/>
        </w:rPr>
        <w:t>А)</w:t>
      </w:r>
      <w:r>
        <w:t xml:space="preserve"> конституционного генеза;</w:t>
      </w:r>
    </w:p>
    <w:p w:rsidR="00097B28" w:rsidRDefault="00097B28" w:rsidP="00D95E27">
      <w:pPr>
        <w:jc w:val="both"/>
      </w:pPr>
      <w:r>
        <w:t>Б) соматогенного генеза;</w:t>
      </w:r>
    </w:p>
    <w:p w:rsidR="00097B28" w:rsidRDefault="00097B28" w:rsidP="00D95E27">
      <w:pPr>
        <w:jc w:val="both"/>
      </w:pPr>
      <w:r>
        <w:t>В) психогенного генеза;</w:t>
      </w:r>
    </w:p>
    <w:p w:rsidR="00097B28" w:rsidRDefault="00097B28" w:rsidP="00D95E27">
      <w:pPr>
        <w:jc w:val="both"/>
      </w:pPr>
      <w:r>
        <w:t>Г) социального генеза.</w:t>
      </w:r>
    </w:p>
    <w:p w:rsidR="00097B28" w:rsidRDefault="00097B28" w:rsidP="00D95E27">
      <w:pPr>
        <w:jc w:val="both"/>
      </w:pPr>
    </w:p>
    <w:p w:rsidR="00097B28" w:rsidRDefault="00097B28" w:rsidP="00D95E27">
      <w:pPr>
        <w:jc w:val="both"/>
      </w:pPr>
      <w:r>
        <w:t>47. При детском церебральном параличе не отмечаются нарушения формирования:</w:t>
      </w:r>
    </w:p>
    <w:p w:rsidR="00097B28" w:rsidRDefault="00097B28" w:rsidP="00D95E27">
      <w:pPr>
        <w:jc w:val="both"/>
      </w:pPr>
      <w:r w:rsidRPr="00D86185">
        <w:rPr>
          <w:spacing w:val="-10"/>
        </w:rPr>
        <w:t>А)</w:t>
      </w:r>
      <w:r>
        <w:t>познавательной деятельности;</w:t>
      </w:r>
    </w:p>
    <w:p w:rsidR="00097B28" w:rsidRDefault="00097B28" w:rsidP="00D95E27">
      <w:pPr>
        <w:jc w:val="both"/>
      </w:pPr>
      <w:r>
        <w:t>Б) статики;</w:t>
      </w:r>
    </w:p>
    <w:p w:rsidR="00097B28" w:rsidRDefault="00097B28" w:rsidP="00D95E27">
      <w:pPr>
        <w:jc w:val="both"/>
      </w:pPr>
      <w:r>
        <w:t>В) эмоционально-волевой сферы;</w:t>
      </w:r>
    </w:p>
    <w:p w:rsidR="00097B28" w:rsidRDefault="00097B28" w:rsidP="00D95E27">
      <w:pPr>
        <w:jc w:val="both"/>
      </w:pPr>
      <w:r>
        <w:t>Г) личности.</w:t>
      </w:r>
    </w:p>
    <w:p w:rsidR="00097B28" w:rsidRPr="00D86185" w:rsidRDefault="00097B28" w:rsidP="00472329">
      <w:pPr>
        <w:autoSpaceDE w:val="0"/>
        <w:autoSpaceDN w:val="0"/>
        <w:adjustRightInd w:val="0"/>
        <w:jc w:val="both"/>
        <w:rPr>
          <w:spacing w:val="-10"/>
        </w:rPr>
      </w:pPr>
    </w:p>
    <w:p w:rsidR="00097B28" w:rsidRPr="00DF2171" w:rsidRDefault="00097B28" w:rsidP="00731062">
      <w:pPr>
        <w:autoSpaceDE w:val="0"/>
        <w:autoSpaceDN w:val="0"/>
        <w:adjustRightInd w:val="0"/>
        <w:jc w:val="both"/>
        <w:rPr>
          <w:color w:val="000000"/>
        </w:rPr>
      </w:pPr>
    </w:p>
    <w:p w:rsidR="00097B28" w:rsidRPr="007A420A" w:rsidRDefault="00097B28" w:rsidP="00C74686">
      <w:pPr>
        <w:jc w:val="center"/>
        <w:rPr>
          <w:b/>
        </w:rPr>
      </w:pPr>
      <w:r w:rsidRPr="007A420A">
        <w:rPr>
          <w:b/>
        </w:rPr>
        <w:t>Примерный список вопросов</w:t>
      </w:r>
      <w:r>
        <w:rPr>
          <w:b/>
        </w:rPr>
        <w:t xml:space="preserve"> к зачету</w:t>
      </w:r>
    </w:p>
    <w:p w:rsidR="00097B28" w:rsidRDefault="00097B28" w:rsidP="00420F4A">
      <w:pPr>
        <w:autoSpaceDE w:val="0"/>
        <w:autoSpaceDN w:val="0"/>
        <w:adjustRightInd w:val="0"/>
      </w:pPr>
      <w:r>
        <w:t xml:space="preserve">1. История развития инклюзивных процессов в обществе в России и за рубежом. </w:t>
      </w:r>
    </w:p>
    <w:p w:rsidR="00097B28" w:rsidRDefault="00097B28" w:rsidP="00420F4A">
      <w:pPr>
        <w:autoSpaceDE w:val="0"/>
        <w:autoSpaceDN w:val="0"/>
        <w:adjustRightInd w:val="0"/>
      </w:pPr>
      <w:r>
        <w:t xml:space="preserve">2. Философский подход в инклюзивной проблематике. </w:t>
      </w:r>
    </w:p>
    <w:p w:rsidR="00097B28" w:rsidRDefault="00097B28"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097B28" w:rsidRDefault="00097B28" w:rsidP="00420F4A">
      <w:pPr>
        <w:autoSpaceDE w:val="0"/>
        <w:autoSpaceDN w:val="0"/>
        <w:adjustRightInd w:val="0"/>
      </w:pPr>
      <w:r>
        <w:t>4. Кооперативно-</w:t>
      </w:r>
      <w:proofErr w:type="spellStart"/>
      <w:r>
        <w:t>деятельностная</w:t>
      </w:r>
      <w:proofErr w:type="spellEnd"/>
      <w:r>
        <w:t xml:space="preserve"> концепция интеграции детей в образовательный процесс. </w:t>
      </w:r>
    </w:p>
    <w:p w:rsidR="00097B28" w:rsidRDefault="00097B28" w:rsidP="00420F4A">
      <w:pPr>
        <w:autoSpaceDE w:val="0"/>
        <w:autoSpaceDN w:val="0"/>
        <w:adjustRightInd w:val="0"/>
      </w:pPr>
      <w:r>
        <w:t xml:space="preserve">5. Социально-экологическая концепция интеграции особых людей в общество. </w:t>
      </w:r>
    </w:p>
    <w:p w:rsidR="00097B28" w:rsidRDefault="00097B28" w:rsidP="00420F4A">
      <w:pPr>
        <w:autoSpaceDE w:val="0"/>
        <w:autoSpaceDN w:val="0"/>
        <w:adjustRightInd w:val="0"/>
      </w:pPr>
      <w:r>
        <w:t xml:space="preserve">6. </w:t>
      </w:r>
      <w:proofErr w:type="spellStart"/>
      <w:r>
        <w:t>Интеракционистская</w:t>
      </w:r>
      <w:proofErr w:type="spellEnd"/>
      <w:r>
        <w:t xml:space="preserve"> (коммуникативная) концепция интеграции. </w:t>
      </w:r>
    </w:p>
    <w:p w:rsidR="00097B28" w:rsidRDefault="00097B28" w:rsidP="00420F4A">
      <w:pPr>
        <w:autoSpaceDE w:val="0"/>
        <w:autoSpaceDN w:val="0"/>
        <w:adjustRightInd w:val="0"/>
      </w:pPr>
      <w:r>
        <w:t xml:space="preserve">7. Антропологическая </w:t>
      </w:r>
      <w:proofErr w:type="spellStart"/>
      <w:r>
        <w:t>метаконцепция</w:t>
      </w:r>
      <w:proofErr w:type="spellEnd"/>
      <w:r>
        <w:t xml:space="preserve"> вхождения людей с инвалидностью в общество. </w:t>
      </w:r>
    </w:p>
    <w:p w:rsidR="00097B28" w:rsidRDefault="00097B28" w:rsidP="00420F4A">
      <w:pPr>
        <w:autoSpaceDE w:val="0"/>
        <w:autoSpaceDN w:val="0"/>
        <w:adjustRightInd w:val="0"/>
      </w:pPr>
      <w:r>
        <w:t xml:space="preserve">8. Развитие концепции инклюзивного образования. </w:t>
      </w:r>
    </w:p>
    <w:p w:rsidR="00097B28" w:rsidRDefault="00097B28" w:rsidP="00420F4A">
      <w:pPr>
        <w:autoSpaceDE w:val="0"/>
        <w:autoSpaceDN w:val="0"/>
        <w:adjustRightInd w:val="0"/>
      </w:pPr>
      <w:r>
        <w:t xml:space="preserve">9. Гуманистическое содержание инклюзивного образования. </w:t>
      </w:r>
    </w:p>
    <w:p w:rsidR="00097B28" w:rsidRDefault="00097B28" w:rsidP="00420F4A">
      <w:pPr>
        <w:autoSpaceDE w:val="0"/>
        <w:autoSpaceDN w:val="0"/>
        <w:adjustRightInd w:val="0"/>
      </w:pPr>
      <w:r>
        <w:t xml:space="preserve">10. Принципы инклюзивного взаимодействия. </w:t>
      </w:r>
    </w:p>
    <w:p w:rsidR="00097B28" w:rsidRDefault="00097B28" w:rsidP="00420F4A">
      <w:pPr>
        <w:autoSpaceDE w:val="0"/>
        <w:autoSpaceDN w:val="0"/>
        <w:adjustRightInd w:val="0"/>
      </w:pPr>
      <w:r>
        <w:t xml:space="preserve">11. Нормативно-правовое обеспечение инклюзивного взаимодействия. </w:t>
      </w:r>
    </w:p>
    <w:p w:rsidR="00097B28" w:rsidRDefault="00097B28" w:rsidP="00420F4A">
      <w:pPr>
        <w:autoSpaceDE w:val="0"/>
        <w:autoSpaceDN w:val="0"/>
        <w:adjustRightInd w:val="0"/>
      </w:pPr>
      <w:r>
        <w:t xml:space="preserve">12. Этические основы инклюзивного взаимодействия. </w:t>
      </w:r>
    </w:p>
    <w:p w:rsidR="00097B28" w:rsidRDefault="00097B28" w:rsidP="00420F4A">
      <w:pPr>
        <w:autoSpaceDE w:val="0"/>
        <w:autoSpaceDN w:val="0"/>
        <w:adjustRightInd w:val="0"/>
      </w:pPr>
      <w:r>
        <w:t>13. Характеристика возможных барьеров при инклюзивном взаимодействии.</w:t>
      </w:r>
    </w:p>
    <w:p w:rsidR="00097B28" w:rsidRDefault="00097B28" w:rsidP="00420F4A">
      <w:pPr>
        <w:autoSpaceDE w:val="0"/>
        <w:autoSpaceDN w:val="0"/>
        <w:adjustRightInd w:val="0"/>
      </w:pPr>
      <w:r>
        <w:t xml:space="preserve">14. Коммуникативные и личностные особенности лиц с нарушением зрения. </w:t>
      </w:r>
    </w:p>
    <w:p w:rsidR="00097B28" w:rsidRDefault="00097B28" w:rsidP="00420F4A">
      <w:pPr>
        <w:autoSpaceDE w:val="0"/>
        <w:autoSpaceDN w:val="0"/>
        <w:adjustRightInd w:val="0"/>
      </w:pPr>
      <w:r>
        <w:t xml:space="preserve">15. Коммуникативные и личностные особенности лиц с нарушением слуха. </w:t>
      </w:r>
    </w:p>
    <w:p w:rsidR="00097B28" w:rsidRDefault="00097B28"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097B28" w:rsidRDefault="00097B28" w:rsidP="00420F4A">
      <w:pPr>
        <w:autoSpaceDE w:val="0"/>
        <w:autoSpaceDN w:val="0"/>
        <w:adjustRightInd w:val="0"/>
      </w:pPr>
      <w:r>
        <w:t xml:space="preserve">17. Коммуникативные и личностные особенности лиц с нарушением речи. </w:t>
      </w:r>
    </w:p>
    <w:p w:rsidR="00097B28" w:rsidRDefault="00097B28" w:rsidP="00420F4A">
      <w:pPr>
        <w:autoSpaceDE w:val="0"/>
        <w:autoSpaceDN w:val="0"/>
        <w:adjustRightInd w:val="0"/>
      </w:pPr>
      <w:r>
        <w:t xml:space="preserve">18. Коммуникативные и личностные особенности лиц задержкой психического развития. </w:t>
      </w:r>
    </w:p>
    <w:p w:rsidR="00097B28" w:rsidRDefault="00097B28" w:rsidP="00420F4A">
      <w:pPr>
        <w:autoSpaceDE w:val="0"/>
        <w:autoSpaceDN w:val="0"/>
        <w:adjustRightInd w:val="0"/>
      </w:pPr>
      <w:r>
        <w:t xml:space="preserve">19. Коммуникативные и личностные особенности лиц с нарушением интеллекта. </w:t>
      </w:r>
    </w:p>
    <w:p w:rsidR="00097B28" w:rsidRDefault="00097B28"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097B28" w:rsidRDefault="00097B28"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097B28" w:rsidRDefault="00097B28"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097B28" w:rsidRDefault="00097B28" w:rsidP="00420F4A">
      <w:pPr>
        <w:autoSpaceDE w:val="0"/>
        <w:autoSpaceDN w:val="0"/>
        <w:adjustRightInd w:val="0"/>
      </w:pPr>
      <w:r>
        <w:t xml:space="preserve">24. Обеспечение доступности информационной среды. </w:t>
      </w:r>
    </w:p>
    <w:p w:rsidR="00097B28" w:rsidRDefault="00097B28" w:rsidP="00420F4A">
      <w:pPr>
        <w:autoSpaceDE w:val="0"/>
        <w:autoSpaceDN w:val="0"/>
        <w:adjustRightInd w:val="0"/>
      </w:pPr>
      <w:r>
        <w:t xml:space="preserve">25. Технологии инклюзивного взаимодействия. </w:t>
      </w:r>
    </w:p>
    <w:p w:rsidR="00097B28" w:rsidRDefault="00097B28" w:rsidP="00420F4A">
      <w:pPr>
        <w:autoSpaceDE w:val="0"/>
        <w:autoSpaceDN w:val="0"/>
        <w:adjustRightInd w:val="0"/>
      </w:pPr>
      <w:r>
        <w:t xml:space="preserve">26. Приемы просветительской работы в области инклюзивного взаимодействия. </w:t>
      </w:r>
    </w:p>
    <w:p w:rsidR="00097B28" w:rsidRDefault="00097B28" w:rsidP="00420F4A">
      <w:pPr>
        <w:autoSpaceDE w:val="0"/>
        <w:autoSpaceDN w:val="0"/>
        <w:adjustRightInd w:val="0"/>
      </w:pPr>
      <w:r>
        <w:t xml:space="preserve">27. Зарубежный опыт инклюзивного образования. </w:t>
      </w:r>
    </w:p>
    <w:p w:rsidR="00097B28" w:rsidRDefault="00097B28" w:rsidP="00420F4A">
      <w:pPr>
        <w:autoSpaceDE w:val="0"/>
        <w:autoSpaceDN w:val="0"/>
        <w:adjustRightInd w:val="0"/>
      </w:pPr>
      <w:r>
        <w:t xml:space="preserve">28. Опыт реализации инклюзивной практики в России. </w:t>
      </w:r>
    </w:p>
    <w:p w:rsidR="00097B28" w:rsidRDefault="00097B28" w:rsidP="00420F4A">
      <w:pPr>
        <w:autoSpaceDE w:val="0"/>
        <w:autoSpaceDN w:val="0"/>
        <w:adjustRightInd w:val="0"/>
      </w:pPr>
      <w:r>
        <w:t xml:space="preserve">29. Технологии инклюзивного обучения в системе общего образования. </w:t>
      </w:r>
    </w:p>
    <w:p w:rsidR="00097B28" w:rsidRDefault="00097B28" w:rsidP="00420F4A">
      <w:pPr>
        <w:autoSpaceDE w:val="0"/>
        <w:autoSpaceDN w:val="0"/>
        <w:adjustRightInd w:val="0"/>
      </w:pPr>
      <w:r>
        <w:t xml:space="preserve">30. Технологии дистанционного и </w:t>
      </w:r>
      <w:proofErr w:type="spellStart"/>
      <w:r>
        <w:t>online</w:t>
      </w:r>
      <w:proofErr w:type="spellEnd"/>
      <w:r>
        <w:t xml:space="preserve"> обучения как инструмент реализации инклюзивного образования. </w:t>
      </w:r>
    </w:p>
    <w:p w:rsidR="00097B28" w:rsidRDefault="00097B28" w:rsidP="00420F4A">
      <w:pPr>
        <w:autoSpaceDE w:val="0"/>
        <w:autoSpaceDN w:val="0"/>
        <w:adjustRightInd w:val="0"/>
      </w:pPr>
      <w:r>
        <w:t xml:space="preserve">31. Организация инклюзивного взаимодействия в детских дошкольных учреждениях. </w:t>
      </w:r>
    </w:p>
    <w:p w:rsidR="00097B28" w:rsidRDefault="00097B28" w:rsidP="00420F4A">
      <w:pPr>
        <w:autoSpaceDE w:val="0"/>
        <w:autoSpaceDN w:val="0"/>
        <w:adjustRightInd w:val="0"/>
      </w:pPr>
      <w:r>
        <w:t xml:space="preserve">32. Организация инклюзивного взаимодействия в общем образовании. </w:t>
      </w:r>
    </w:p>
    <w:p w:rsidR="00097B28" w:rsidRDefault="00097B28"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097B28" w:rsidRDefault="00097B28"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097B28" w:rsidRDefault="00097B28" w:rsidP="00420F4A">
      <w:pPr>
        <w:autoSpaceDE w:val="0"/>
        <w:autoSpaceDN w:val="0"/>
        <w:adjustRightInd w:val="0"/>
      </w:pPr>
      <w:r>
        <w:t xml:space="preserve">35. Организация инклюзивного взаимодействия в организациях высшего образования. </w:t>
      </w:r>
    </w:p>
    <w:p w:rsidR="00097B28" w:rsidRDefault="00097B28" w:rsidP="00420F4A">
      <w:pPr>
        <w:autoSpaceDE w:val="0"/>
        <w:autoSpaceDN w:val="0"/>
        <w:adjustRightInd w:val="0"/>
      </w:pPr>
      <w:r>
        <w:t xml:space="preserve">36. Социальная инклюзия молодых людей с ментальной инвалидностью. </w:t>
      </w:r>
    </w:p>
    <w:p w:rsidR="00097B28" w:rsidRDefault="00097B28" w:rsidP="00420F4A">
      <w:pPr>
        <w:autoSpaceDE w:val="0"/>
        <w:autoSpaceDN w:val="0"/>
        <w:adjustRightInd w:val="0"/>
      </w:pPr>
      <w:r>
        <w:t xml:space="preserve">37. Старшее поколение как субъект социальной инклюзии в современном обществе. </w:t>
      </w:r>
    </w:p>
    <w:p w:rsidR="00097B28" w:rsidRDefault="00097B28"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097B28" w:rsidRDefault="00097B28"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097B28" w:rsidRDefault="00097B28"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097B28" w:rsidRPr="00ED7A83" w:rsidRDefault="00097B28" w:rsidP="00420F4A">
      <w:pPr>
        <w:autoSpaceDE w:val="0"/>
        <w:autoSpaceDN w:val="0"/>
        <w:adjustRightInd w:val="0"/>
        <w:rPr>
          <w:bCs/>
        </w:rPr>
      </w:pPr>
      <w:r>
        <w:rPr>
          <w:bCs/>
        </w:rPr>
        <w:t>4</w:t>
      </w:r>
      <w:r w:rsidRPr="00ED7A83">
        <w:rPr>
          <w:bCs/>
        </w:rPr>
        <w:t>1.Понятия «интеграция», «</w:t>
      </w:r>
      <w:proofErr w:type="spellStart"/>
      <w:r w:rsidRPr="00ED7A83">
        <w:rPr>
          <w:bCs/>
        </w:rPr>
        <w:t>мэйнстриминг</w:t>
      </w:r>
      <w:proofErr w:type="spellEnd"/>
      <w:r w:rsidRPr="00ED7A83">
        <w:rPr>
          <w:bCs/>
        </w:rPr>
        <w:t>», «инклюзия»: вариативность подходов.</w:t>
      </w:r>
    </w:p>
    <w:p w:rsidR="00097B28" w:rsidRPr="00ED7A83" w:rsidRDefault="00097B28"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097B28" w:rsidRPr="00ED7A83" w:rsidRDefault="00097B28"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097B28" w:rsidRPr="00ED7A83" w:rsidRDefault="00097B28"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097B28" w:rsidRPr="00ED7A83" w:rsidRDefault="00097B28" w:rsidP="00420F4A">
      <w:pPr>
        <w:autoSpaceDE w:val="0"/>
        <w:autoSpaceDN w:val="0"/>
        <w:adjustRightInd w:val="0"/>
        <w:rPr>
          <w:bCs/>
        </w:rPr>
      </w:pPr>
      <w:r>
        <w:rPr>
          <w:bCs/>
        </w:rPr>
        <w:t>45</w:t>
      </w:r>
      <w:r w:rsidRPr="00ED7A83">
        <w:rPr>
          <w:bCs/>
        </w:rPr>
        <w:t>. Нормальное и отклоняющееся развитие.</w:t>
      </w:r>
    </w:p>
    <w:p w:rsidR="00097B28" w:rsidRPr="00ED7A83" w:rsidRDefault="00097B28"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097B28" w:rsidRPr="00ED7A83" w:rsidRDefault="00097B28" w:rsidP="00420F4A">
      <w:pPr>
        <w:autoSpaceDE w:val="0"/>
        <w:autoSpaceDN w:val="0"/>
        <w:adjustRightInd w:val="0"/>
        <w:rPr>
          <w:bCs/>
        </w:rPr>
      </w:pPr>
      <w:r>
        <w:rPr>
          <w:bCs/>
        </w:rPr>
        <w:t>47</w:t>
      </w:r>
      <w:r w:rsidRPr="00ED7A83">
        <w:rPr>
          <w:bCs/>
        </w:rPr>
        <w:t>. Дефект и компенсация.</w:t>
      </w:r>
    </w:p>
    <w:p w:rsidR="00097B28" w:rsidRPr="00ED7A83" w:rsidRDefault="00097B28" w:rsidP="00420F4A">
      <w:pPr>
        <w:autoSpaceDE w:val="0"/>
        <w:autoSpaceDN w:val="0"/>
        <w:adjustRightInd w:val="0"/>
        <w:rPr>
          <w:bCs/>
        </w:rPr>
      </w:pPr>
      <w:r>
        <w:rPr>
          <w:bCs/>
        </w:rPr>
        <w:t>48</w:t>
      </w:r>
      <w:r w:rsidRPr="00ED7A83">
        <w:rPr>
          <w:bCs/>
        </w:rPr>
        <w:t>.Теории компенсации (</w:t>
      </w:r>
      <w:proofErr w:type="spellStart"/>
      <w:r w:rsidRPr="00ED7A83">
        <w:rPr>
          <w:bCs/>
        </w:rPr>
        <w:t>А.Адлер</w:t>
      </w:r>
      <w:proofErr w:type="spellEnd"/>
      <w:r w:rsidRPr="00ED7A83">
        <w:rPr>
          <w:bCs/>
        </w:rPr>
        <w:t>,</w:t>
      </w:r>
      <w:r w:rsidR="00153869">
        <w:rPr>
          <w:bCs/>
        </w:rPr>
        <w:t xml:space="preserve"> </w:t>
      </w:r>
      <w:proofErr w:type="spellStart"/>
      <w:r w:rsidRPr="00ED7A83">
        <w:rPr>
          <w:bCs/>
        </w:rPr>
        <w:t>Л.С.Выготский</w:t>
      </w:r>
      <w:proofErr w:type="spellEnd"/>
      <w:r w:rsidRPr="00ED7A83">
        <w:rPr>
          <w:bCs/>
        </w:rPr>
        <w:t>).</w:t>
      </w:r>
    </w:p>
    <w:p w:rsidR="00097B28" w:rsidRPr="00ED7A83" w:rsidRDefault="00097B28"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097B28" w:rsidRPr="00ED7A83" w:rsidRDefault="00097B28"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w:t>
      </w:r>
      <w:proofErr w:type="spellStart"/>
      <w:r w:rsidRPr="00ED7A83">
        <w:rPr>
          <w:bCs/>
        </w:rPr>
        <w:t>дизонтогенеза</w:t>
      </w:r>
      <w:proofErr w:type="spellEnd"/>
      <w:r w:rsidRPr="00ED7A83">
        <w:rPr>
          <w:bCs/>
        </w:rPr>
        <w:t xml:space="preserve">. </w:t>
      </w:r>
    </w:p>
    <w:p w:rsidR="00097B28" w:rsidRPr="00ED7A83" w:rsidRDefault="00097B28" w:rsidP="00420F4A">
      <w:pPr>
        <w:autoSpaceDE w:val="0"/>
        <w:autoSpaceDN w:val="0"/>
        <w:adjustRightInd w:val="0"/>
        <w:rPr>
          <w:bCs/>
        </w:rPr>
      </w:pPr>
      <w:r>
        <w:rPr>
          <w:bCs/>
        </w:rPr>
        <w:t>5</w:t>
      </w:r>
      <w:r w:rsidRPr="00ED7A83">
        <w:rPr>
          <w:bCs/>
        </w:rPr>
        <w:t xml:space="preserve">1. Причины </w:t>
      </w:r>
      <w:proofErr w:type="spellStart"/>
      <w:r w:rsidRPr="00ED7A83">
        <w:rPr>
          <w:bCs/>
        </w:rPr>
        <w:t>дизонтогенеза</w:t>
      </w:r>
      <w:proofErr w:type="spellEnd"/>
      <w:r w:rsidRPr="00ED7A83">
        <w:rPr>
          <w:bCs/>
        </w:rPr>
        <w:t>, его виды.</w:t>
      </w:r>
    </w:p>
    <w:p w:rsidR="00097B28" w:rsidRPr="00ED7A83" w:rsidRDefault="00097B28"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097B28" w:rsidRPr="00ED7A83" w:rsidRDefault="00097B28"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097B28" w:rsidRPr="00ED7A83" w:rsidRDefault="00097B28"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097B28" w:rsidRPr="00ED7A83" w:rsidRDefault="00097B28"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097B28" w:rsidRPr="00ED7A83" w:rsidRDefault="00097B28" w:rsidP="00420F4A">
      <w:pPr>
        <w:autoSpaceDE w:val="0"/>
        <w:autoSpaceDN w:val="0"/>
        <w:adjustRightInd w:val="0"/>
        <w:rPr>
          <w:bCs/>
        </w:rPr>
      </w:pPr>
      <w:r>
        <w:rPr>
          <w:bCs/>
        </w:rPr>
        <w:t>56</w:t>
      </w:r>
      <w:r w:rsidRPr="00ED7A83">
        <w:rPr>
          <w:bCs/>
        </w:rPr>
        <w:t xml:space="preserve">. Игровая стратегия взаимодействия с ребёнком как важная составляющая </w:t>
      </w:r>
      <w:proofErr w:type="spellStart"/>
      <w:r w:rsidRPr="00ED7A83">
        <w:rPr>
          <w:bCs/>
        </w:rPr>
        <w:t>диагностико</w:t>
      </w:r>
      <w:proofErr w:type="spellEnd"/>
      <w:r w:rsidRPr="00ED7A83">
        <w:rPr>
          <w:bCs/>
        </w:rPr>
        <w:t>-коррекционной работы.</w:t>
      </w:r>
    </w:p>
    <w:p w:rsidR="00097B28" w:rsidRPr="00ED7A83" w:rsidRDefault="00097B28" w:rsidP="00420F4A">
      <w:pPr>
        <w:autoSpaceDE w:val="0"/>
        <w:autoSpaceDN w:val="0"/>
        <w:adjustRightInd w:val="0"/>
        <w:rPr>
          <w:bCs/>
        </w:rPr>
      </w:pPr>
      <w:r>
        <w:rPr>
          <w:bCs/>
        </w:rPr>
        <w:t>57</w:t>
      </w:r>
      <w:r w:rsidRPr="00ED7A83">
        <w:rPr>
          <w:bCs/>
        </w:rPr>
        <w:t xml:space="preserve">. Роль семьи в достижении эффективной результативности </w:t>
      </w:r>
      <w:proofErr w:type="spellStart"/>
      <w:r w:rsidRPr="00ED7A83">
        <w:rPr>
          <w:bCs/>
        </w:rPr>
        <w:t>психокоррекционной</w:t>
      </w:r>
      <w:proofErr w:type="spellEnd"/>
      <w:r w:rsidRPr="00ED7A83">
        <w:rPr>
          <w:bCs/>
        </w:rPr>
        <w:t xml:space="preserve"> работы.</w:t>
      </w:r>
    </w:p>
    <w:p w:rsidR="00097B28" w:rsidRPr="00ED7A83" w:rsidRDefault="00097B28"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097B28" w:rsidRPr="00ED7A83" w:rsidRDefault="00097B28"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097B28" w:rsidRPr="00ED7A83" w:rsidRDefault="00097B28"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097B28" w:rsidRPr="00ED7A83" w:rsidRDefault="00097B28"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097B28" w:rsidRPr="00ED7A83" w:rsidRDefault="00097B28" w:rsidP="00420F4A">
      <w:pPr>
        <w:autoSpaceDE w:val="0"/>
        <w:autoSpaceDN w:val="0"/>
        <w:adjustRightInd w:val="0"/>
        <w:rPr>
          <w:bCs/>
        </w:rPr>
      </w:pPr>
      <w:r>
        <w:rPr>
          <w:bCs/>
        </w:rPr>
        <w:t>62</w:t>
      </w:r>
      <w:r w:rsidRPr="00ED7A83">
        <w:rPr>
          <w:bCs/>
        </w:rPr>
        <w:t>. Интеграция лиц с ОВЗ в общество.</w:t>
      </w:r>
    </w:p>
    <w:p w:rsidR="00097B28" w:rsidRDefault="00097B28"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097B28" w:rsidRPr="00DC11F5" w:rsidRDefault="00097B2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97B28" w:rsidRDefault="00097B28" w:rsidP="0008548E">
      <w:pPr>
        <w:jc w:val="both"/>
        <w:rPr>
          <w:i/>
        </w:rPr>
      </w:pPr>
    </w:p>
    <w:p w:rsidR="00097B28" w:rsidRPr="003018EF" w:rsidRDefault="00097B28" w:rsidP="000C2954">
      <w:pPr>
        <w:rPr>
          <w:i/>
        </w:rPr>
      </w:pPr>
      <w:r w:rsidRPr="003018EF">
        <w:rPr>
          <w:i/>
        </w:rPr>
        <w:t>Решение ситуационных задач</w:t>
      </w:r>
    </w:p>
    <w:p w:rsidR="00097B28" w:rsidRDefault="00097B28" w:rsidP="000C2954"/>
    <w:p w:rsidR="00097B28" w:rsidRPr="003018EF" w:rsidRDefault="00097B28" w:rsidP="00C74686">
      <w:pPr>
        <w:jc w:val="both"/>
      </w:pPr>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097B28" w:rsidRPr="003018EF" w:rsidRDefault="00097B28" w:rsidP="00C74686">
      <w:pPr>
        <w:jc w:val="both"/>
      </w:pPr>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097B28" w:rsidRPr="003018EF" w:rsidRDefault="00097B28" w:rsidP="00C74686">
      <w:pPr>
        <w:jc w:val="both"/>
      </w:pPr>
      <w:r w:rsidRPr="003018EF">
        <w:rPr>
          <w:bCs/>
        </w:rPr>
        <w:t>1.</w:t>
      </w:r>
      <w:r w:rsidRPr="003018EF">
        <w:t xml:space="preserve"> Какое нарушение развития можно предположить? </w:t>
      </w:r>
    </w:p>
    <w:p w:rsidR="00097B28" w:rsidRPr="003018EF" w:rsidRDefault="00097B28" w:rsidP="00C74686">
      <w:pPr>
        <w:jc w:val="both"/>
      </w:pPr>
      <w:r w:rsidRPr="003018EF">
        <w:rPr>
          <w:bCs/>
        </w:rPr>
        <w:t>2.</w:t>
      </w:r>
      <w:r w:rsidRPr="003018EF">
        <w:t xml:space="preserve"> В каком типе дошкольного учреждения надо находиться девочке?</w:t>
      </w:r>
    </w:p>
    <w:p w:rsidR="00097B28" w:rsidRPr="003018EF" w:rsidRDefault="00097B28" w:rsidP="00C74686">
      <w:pPr>
        <w:jc w:val="both"/>
      </w:pPr>
    </w:p>
    <w:p w:rsidR="00097B28" w:rsidRPr="003018EF" w:rsidRDefault="00097B28" w:rsidP="00C74686">
      <w:pPr>
        <w:jc w:val="both"/>
      </w:pPr>
      <w:r w:rsidRPr="003018EF">
        <w:rPr>
          <w:bCs/>
        </w:rPr>
        <w:t xml:space="preserve">2. </w:t>
      </w:r>
      <w:r w:rsidRPr="003018EF">
        <w:t xml:space="preserve">Ваня М., 5 лет, находится на лечении и обследовании в условиях стационара в связи с ночным </w:t>
      </w:r>
      <w:proofErr w:type="spellStart"/>
      <w:r w:rsidRPr="003018EF">
        <w:t>энурезом</w:t>
      </w:r>
      <w:proofErr w:type="spellEnd"/>
      <w:r w:rsidRPr="003018EF">
        <w:t xml:space="preserve">.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w:t>
      </w:r>
      <w:proofErr w:type="spellStart"/>
      <w:r w:rsidRPr="003018EF">
        <w:t>энурез</w:t>
      </w:r>
      <w:proofErr w:type="spellEnd"/>
      <w:r w:rsidRPr="003018EF">
        <w:t xml:space="preserve">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097B28" w:rsidRPr="003018EF" w:rsidRDefault="00097B28" w:rsidP="00C74686">
      <w:pPr>
        <w:jc w:val="both"/>
      </w:pPr>
      <w:r w:rsidRPr="003018EF">
        <w:t>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proofErr w:type="spellStart"/>
      <w:r w:rsidRPr="003018EF">
        <w:t>головонога</w:t>
      </w:r>
      <w:proofErr w:type="spellEnd"/>
      <w:r w:rsidRPr="003018EF">
        <w:t xml:space="preserve">».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097B28" w:rsidRPr="003018EF" w:rsidRDefault="00097B28" w:rsidP="00C74686">
      <w:pPr>
        <w:jc w:val="both"/>
      </w:pPr>
      <w:r w:rsidRPr="003018EF">
        <w:rPr>
          <w:bCs/>
        </w:rPr>
        <w:t>1.</w:t>
      </w:r>
      <w:r w:rsidRPr="003018EF">
        <w:t xml:space="preserve"> Какой тип нарушения развития у Вани?</w:t>
      </w:r>
    </w:p>
    <w:p w:rsidR="00097B28" w:rsidRPr="003018EF" w:rsidRDefault="00097B28" w:rsidP="00C74686">
      <w:pPr>
        <w:jc w:val="both"/>
      </w:pPr>
      <w:r w:rsidRPr="003018EF">
        <w:rPr>
          <w:bCs/>
        </w:rPr>
        <w:t>2</w:t>
      </w:r>
      <w:r w:rsidRPr="003018EF">
        <w:t>. Какие можно дать рекомендации?</w:t>
      </w:r>
    </w:p>
    <w:p w:rsidR="00097B28" w:rsidRPr="003018EF" w:rsidRDefault="00097B28" w:rsidP="00C74686">
      <w:pPr>
        <w:jc w:val="both"/>
      </w:pPr>
    </w:p>
    <w:p w:rsidR="00097B28" w:rsidRPr="003018EF" w:rsidRDefault="00097B28" w:rsidP="00C74686">
      <w:pPr>
        <w:jc w:val="both"/>
      </w:pPr>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097B28" w:rsidRPr="003018EF" w:rsidRDefault="00097B28" w:rsidP="00C74686">
      <w:pPr>
        <w:jc w:val="both"/>
      </w:pPr>
      <w:r w:rsidRPr="003018EF">
        <w:t>При патопсихологическом обследовании ребенок с трудом вступает в контакт, не интересуется заданиями и игрушками.</w:t>
      </w:r>
    </w:p>
    <w:p w:rsidR="00097B28" w:rsidRPr="003018EF" w:rsidRDefault="00097B28" w:rsidP="00C74686">
      <w:pPr>
        <w:jc w:val="both"/>
      </w:pPr>
      <w:r w:rsidRPr="003018EF">
        <w:t xml:space="preserve">Объем внимания недостаточен. Работоспособность равномерно низкая. Темп </w:t>
      </w:r>
      <w:proofErr w:type="spellStart"/>
      <w:r w:rsidRPr="003018EF">
        <w:t>сенсомоторики</w:t>
      </w:r>
      <w:proofErr w:type="spellEnd"/>
      <w:r w:rsidRPr="003018EF">
        <w:t xml:space="preserve">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097B28" w:rsidRPr="003018EF" w:rsidRDefault="00097B28" w:rsidP="00C74686">
      <w:pPr>
        <w:jc w:val="both"/>
      </w:pPr>
      <w:r w:rsidRPr="003018EF">
        <w:t>Рисунок человека на уровне «</w:t>
      </w:r>
      <w:proofErr w:type="spellStart"/>
      <w:r w:rsidRPr="003018EF">
        <w:t>головонога</w:t>
      </w:r>
      <w:proofErr w:type="spellEnd"/>
      <w:r w:rsidRPr="003018EF">
        <w:t>». Счет недоступен. Реакция на оказание помощи, поощрение отсутствует. Критичность к достижениям неразвита, самооценка не сформирована.</w:t>
      </w:r>
    </w:p>
    <w:p w:rsidR="00097B28" w:rsidRPr="003018EF" w:rsidRDefault="00097B28" w:rsidP="00C74686">
      <w:pPr>
        <w:jc w:val="both"/>
      </w:pPr>
      <w:r w:rsidRPr="003018EF">
        <w:rPr>
          <w:bCs/>
        </w:rPr>
        <w:t>1.</w:t>
      </w:r>
      <w:r w:rsidRPr="003018EF">
        <w:t xml:space="preserve"> Какой тип нарушенного психического развития отмечается в данном случае?</w:t>
      </w:r>
    </w:p>
    <w:p w:rsidR="00097B28" w:rsidRPr="003018EF" w:rsidRDefault="00097B28" w:rsidP="00C74686">
      <w:pPr>
        <w:jc w:val="both"/>
      </w:pPr>
      <w:r w:rsidRPr="003018EF">
        <w:rPr>
          <w:bCs/>
        </w:rPr>
        <w:t>2</w:t>
      </w:r>
      <w:r w:rsidRPr="003018EF">
        <w:t>. Возможно ли обучение в обычной школе?</w:t>
      </w:r>
    </w:p>
    <w:p w:rsidR="00097B28" w:rsidRPr="003018EF" w:rsidRDefault="00097B28" w:rsidP="00C74686">
      <w:pPr>
        <w:jc w:val="both"/>
      </w:pPr>
      <w:r w:rsidRPr="003018EF">
        <w:rPr>
          <w:bCs/>
        </w:rPr>
        <w:t>3.</w:t>
      </w:r>
      <w:r w:rsidRPr="003018EF">
        <w:t xml:space="preserve"> К какому специалисту следует направить ребенка?</w:t>
      </w:r>
    </w:p>
    <w:p w:rsidR="00097B28" w:rsidRPr="003018EF" w:rsidRDefault="00097B28" w:rsidP="00C74686">
      <w:pPr>
        <w:jc w:val="both"/>
      </w:pPr>
    </w:p>
    <w:p w:rsidR="00097B28" w:rsidRPr="003018EF" w:rsidRDefault="00097B28" w:rsidP="00C74686">
      <w:pPr>
        <w:jc w:val="both"/>
      </w:pPr>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097B28" w:rsidRPr="003018EF" w:rsidRDefault="00097B28" w:rsidP="00C74686">
      <w:pPr>
        <w:jc w:val="both"/>
      </w:pPr>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097B28" w:rsidRPr="003018EF" w:rsidRDefault="00097B28" w:rsidP="00C74686">
      <w:pPr>
        <w:jc w:val="both"/>
      </w:pPr>
      <w:r w:rsidRPr="003018EF">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w:t>
      </w:r>
      <w:proofErr w:type="spellStart"/>
      <w:r w:rsidRPr="003018EF">
        <w:t>несформированность</w:t>
      </w:r>
      <w:proofErr w:type="spellEnd"/>
      <w:r w:rsidRPr="003018EF">
        <w:t xml:space="preserve">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097B28" w:rsidRPr="003018EF" w:rsidRDefault="00097B28" w:rsidP="00C74686">
      <w:pPr>
        <w:jc w:val="both"/>
      </w:pPr>
      <w:r w:rsidRPr="003018EF">
        <w:rPr>
          <w:bCs/>
        </w:rPr>
        <w:t>1.</w:t>
      </w:r>
      <w:r w:rsidRPr="003018EF">
        <w:t xml:space="preserve"> Какой тип нарушения психического развития у Тани?</w:t>
      </w:r>
    </w:p>
    <w:p w:rsidR="00097B28" w:rsidRPr="003018EF" w:rsidRDefault="00097B28" w:rsidP="00C74686">
      <w:pPr>
        <w:jc w:val="both"/>
      </w:pPr>
      <w:r w:rsidRPr="003018EF">
        <w:rPr>
          <w:bCs/>
        </w:rPr>
        <w:t>2</w:t>
      </w:r>
      <w:r w:rsidRPr="003018EF">
        <w:t>. Консультация каких специалистов желательна?</w:t>
      </w:r>
    </w:p>
    <w:p w:rsidR="00097B28" w:rsidRPr="003018EF" w:rsidRDefault="00097B28" w:rsidP="00C74686">
      <w:pPr>
        <w:jc w:val="both"/>
      </w:pPr>
    </w:p>
    <w:p w:rsidR="00097B28" w:rsidRPr="003018EF" w:rsidRDefault="00097B28" w:rsidP="00C74686">
      <w:pPr>
        <w:jc w:val="both"/>
      </w:pPr>
      <w:r w:rsidRPr="003018EF">
        <w:rPr>
          <w:bCs/>
        </w:rPr>
        <w:t xml:space="preserve">5. </w:t>
      </w:r>
      <w:r w:rsidRPr="003018EF">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w:t>
      </w:r>
      <w:proofErr w:type="spellStart"/>
      <w:r w:rsidRPr="003018EF">
        <w:t>гиперстеническому</w:t>
      </w:r>
      <w:proofErr w:type="spellEnd"/>
      <w:r w:rsidRPr="003018EF">
        <w:t xml:space="preserve">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097B28" w:rsidRPr="003018EF" w:rsidRDefault="00097B28" w:rsidP="00C74686">
      <w:pPr>
        <w:jc w:val="both"/>
      </w:pPr>
      <w:r w:rsidRPr="003018EF">
        <w:rPr>
          <w:bCs/>
        </w:rPr>
        <w:t>1</w:t>
      </w:r>
      <w:r w:rsidRPr="003018EF">
        <w:t>. Какой тип нарушений психического развития отмечается?</w:t>
      </w:r>
    </w:p>
    <w:p w:rsidR="00097B28" w:rsidRPr="003018EF" w:rsidRDefault="00097B28" w:rsidP="00C74686">
      <w:pPr>
        <w:jc w:val="both"/>
      </w:pPr>
      <w:r w:rsidRPr="003018EF">
        <w:rPr>
          <w:bCs/>
        </w:rPr>
        <w:t>2</w:t>
      </w:r>
      <w:r w:rsidRPr="003018EF">
        <w:t>. В чем состоит первичный дефект и вторичные личностные реакции?</w:t>
      </w:r>
    </w:p>
    <w:p w:rsidR="00097B28" w:rsidRPr="003018EF" w:rsidRDefault="00097B28" w:rsidP="00C74686">
      <w:pPr>
        <w:jc w:val="both"/>
      </w:pPr>
    </w:p>
    <w:p w:rsidR="00097B28" w:rsidRPr="003018EF" w:rsidRDefault="00097B28" w:rsidP="00C74686">
      <w:pPr>
        <w:jc w:val="both"/>
      </w:pPr>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097B28" w:rsidRPr="003018EF" w:rsidRDefault="00097B28" w:rsidP="00C74686">
      <w:pPr>
        <w:jc w:val="both"/>
      </w:pPr>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097B28" w:rsidRPr="003018EF" w:rsidRDefault="00097B28" w:rsidP="00C74686">
      <w:pPr>
        <w:jc w:val="both"/>
      </w:pPr>
      <w:r w:rsidRPr="003018EF">
        <w:t xml:space="preserve">Самооценка слабо дифференцирована, </w:t>
      </w:r>
      <w:proofErr w:type="spellStart"/>
      <w:r w:rsidRPr="003018EF">
        <w:t>самооценочные</w:t>
      </w:r>
      <w:proofErr w:type="spellEnd"/>
      <w:r w:rsidRPr="003018EF">
        <w:t xml:space="preserve">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097B28" w:rsidRPr="003018EF" w:rsidRDefault="00097B28" w:rsidP="00C74686">
      <w:pPr>
        <w:jc w:val="both"/>
      </w:pPr>
      <w:r w:rsidRPr="003018EF">
        <w:rPr>
          <w:bCs/>
        </w:rPr>
        <w:t>1.</w:t>
      </w:r>
      <w:r w:rsidRPr="003018EF">
        <w:t xml:space="preserve"> Какой тип нарушений психического развития отмечается в данном случае?</w:t>
      </w:r>
    </w:p>
    <w:p w:rsidR="00097B28" w:rsidRDefault="00097B28" w:rsidP="00C74686">
      <w:pPr>
        <w:jc w:val="both"/>
      </w:pPr>
      <w:r w:rsidRPr="003018EF">
        <w:rPr>
          <w:bCs/>
        </w:rPr>
        <w:t>2</w:t>
      </w:r>
      <w:r w:rsidRPr="003018EF">
        <w:t>. Соответствует ли психическое и личностное развитие испытуемого паспортному возрасту?</w:t>
      </w:r>
    </w:p>
    <w:p w:rsidR="00097B28" w:rsidRDefault="00097B28" w:rsidP="00C74686">
      <w:pPr>
        <w:jc w:val="both"/>
      </w:pPr>
    </w:p>
    <w:p w:rsidR="00097B28" w:rsidRPr="003018EF" w:rsidRDefault="00097B28" w:rsidP="00C74686">
      <w:pPr>
        <w:jc w:val="both"/>
        <w:rPr>
          <w:i/>
        </w:rPr>
      </w:pPr>
      <w:r w:rsidRPr="003018EF">
        <w:rPr>
          <w:i/>
        </w:rPr>
        <w:t xml:space="preserve">Проблемно-аналитическое задание </w:t>
      </w:r>
      <w:r>
        <w:rPr>
          <w:i/>
        </w:rPr>
        <w:t>1</w:t>
      </w:r>
    </w:p>
    <w:p w:rsidR="00097B28" w:rsidRPr="003018EF" w:rsidRDefault="00097B28" w:rsidP="00C74686">
      <w:pPr>
        <w:jc w:val="both"/>
      </w:pPr>
      <w:r w:rsidRPr="003018EF">
        <w:t>Сделайте анализ преимущества инклюзивного образования для детей с ОВЗ</w:t>
      </w:r>
    </w:p>
    <w:p w:rsidR="00097B28" w:rsidRPr="003018EF" w:rsidRDefault="00097B28" w:rsidP="00C74686">
      <w:pPr>
        <w:jc w:val="both"/>
      </w:pPr>
    </w:p>
    <w:p w:rsidR="00097B28" w:rsidRPr="003018EF" w:rsidRDefault="00097B28" w:rsidP="00C74686">
      <w:pPr>
        <w:jc w:val="both"/>
        <w:rPr>
          <w:i/>
        </w:rPr>
      </w:pPr>
      <w:r w:rsidRPr="003018EF">
        <w:rPr>
          <w:i/>
        </w:rPr>
        <w:t xml:space="preserve">Проблемно-аналитическое задание </w:t>
      </w:r>
      <w:r>
        <w:rPr>
          <w:i/>
        </w:rPr>
        <w:t>2</w:t>
      </w:r>
    </w:p>
    <w:p w:rsidR="00097B28" w:rsidRPr="003018EF" w:rsidRDefault="00097B28" w:rsidP="00C74686">
      <w:pPr>
        <w:jc w:val="both"/>
        <w:rPr>
          <w:i/>
        </w:rPr>
      </w:pPr>
      <w:r w:rsidRPr="003018EF">
        <w:t>Проанализируйте «обновленное» законодательство РФ в области образования обучающихся с ОВЗ</w:t>
      </w:r>
    </w:p>
    <w:p w:rsidR="00097B28" w:rsidRPr="003018EF" w:rsidRDefault="00097B28" w:rsidP="00C74686">
      <w:pPr>
        <w:jc w:val="both"/>
        <w:rPr>
          <w:i/>
        </w:rPr>
      </w:pPr>
    </w:p>
    <w:p w:rsidR="00097B28" w:rsidRPr="003018EF" w:rsidRDefault="00097B28" w:rsidP="00C74686">
      <w:pPr>
        <w:jc w:val="both"/>
        <w:rPr>
          <w:i/>
        </w:rPr>
      </w:pPr>
      <w:r w:rsidRPr="003018EF">
        <w:rPr>
          <w:i/>
        </w:rPr>
        <w:t>Комплексное проблемно-аналитическое задание</w:t>
      </w:r>
      <w:r>
        <w:rPr>
          <w:i/>
        </w:rPr>
        <w:t xml:space="preserve"> 1</w:t>
      </w:r>
    </w:p>
    <w:p w:rsidR="00097B28" w:rsidRPr="003018EF" w:rsidRDefault="00097B28" w:rsidP="00C74686">
      <w:pPr>
        <w:jc w:val="both"/>
      </w:pPr>
      <w:r w:rsidRPr="003018EF">
        <w:t xml:space="preserve">Рассмотрите отклоняющееся развитие как обычное развитие, протекающее в необычных неблагоприятных условиях. </w:t>
      </w:r>
    </w:p>
    <w:p w:rsidR="00097B28" w:rsidRPr="003018EF" w:rsidRDefault="00097B28" w:rsidP="00C74686">
      <w:pPr>
        <w:jc w:val="both"/>
      </w:pPr>
      <w:r w:rsidRPr="003018EF">
        <w:t xml:space="preserve">Назовите класс неблагоприятных условий - внутренние, внешние, социальные, биологические, врожденные, приобретенные. </w:t>
      </w:r>
    </w:p>
    <w:p w:rsidR="00097B28" w:rsidRPr="003018EF" w:rsidRDefault="00097B28" w:rsidP="00C74686">
      <w:pPr>
        <w:jc w:val="both"/>
      </w:pPr>
      <w:r w:rsidRPr="003018EF">
        <w:t>Проанализируйте сходство и различие терминов «компенсация» и «адаптация»,  «компенсация» и «реабилитация», «реабилитация» и «</w:t>
      </w:r>
      <w:proofErr w:type="spellStart"/>
      <w:r w:rsidRPr="003018EF">
        <w:t>абилитация</w:t>
      </w:r>
      <w:proofErr w:type="spellEnd"/>
      <w:r w:rsidRPr="003018EF">
        <w:t xml:space="preserve">», «коррекция и психотерапия». </w:t>
      </w:r>
    </w:p>
    <w:p w:rsidR="00097B28" w:rsidRPr="003018EF" w:rsidRDefault="00097B28" w:rsidP="00C74686">
      <w:pPr>
        <w:jc w:val="both"/>
      </w:pPr>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097B28" w:rsidRPr="003018EF" w:rsidRDefault="00097B28" w:rsidP="00C74686">
      <w:pPr>
        <w:jc w:val="both"/>
      </w:pPr>
    </w:p>
    <w:p w:rsidR="00097B28" w:rsidRPr="003018EF" w:rsidRDefault="00097B28" w:rsidP="00C74686">
      <w:pPr>
        <w:jc w:val="both"/>
        <w:rPr>
          <w:i/>
        </w:rPr>
      </w:pPr>
      <w:r w:rsidRPr="003018EF">
        <w:rPr>
          <w:i/>
        </w:rPr>
        <w:t>Комплексное проблемно-аналитическое задание</w:t>
      </w:r>
      <w:r>
        <w:rPr>
          <w:i/>
        </w:rPr>
        <w:t xml:space="preserve"> 2</w:t>
      </w:r>
    </w:p>
    <w:p w:rsidR="00097B28" w:rsidRPr="003018EF" w:rsidRDefault="00097B28" w:rsidP="00C74686">
      <w:pPr>
        <w:jc w:val="both"/>
      </w:pPr>
      <w:r w:rsidRPr="003018EF">
        <w:t>Рассмотрите классификацию как научный метод.</w:t>
      </w:r>
      <w:r w:rsidR="00153869">
        <w:t xml:space="preserve"> </w:t>
      </w:r>
      <w:r w:rsidRPr="003018EF">
        <w:t xml:space="preserve">Природа многообразия вариантов </w:t>
      </w:r>
      <w:proofErr w:type="spellStart"/>
      <w:r w:rsidRPr="003018EF">
        <w:t>дизонтогенеза</w:t>
      </w:r>
      <w:proofErr w:type="spellEnd"/>
      <w:r w:rsidRPr="003018EF">
        <w:t xml:space="preserve">. </w:t>
      </w:r>
    </w:p>
    <w:p w:rsidR="00097B28" w:rsidRPr="003018EF" w:rsidRDefault="00097B28" w:rsidP="00C74686">
      <w:pPr>
        <w:jc w:val="both"/>
      </w:pPr>
      <w:r w:rsidRPr="003018EF">
        <w:t xml:space="preserve">Укажите эмпирические и теоретические классификации. </w:t>
      </w:r>
    </w:p>
    <w:p w:rsidR="00097B28" w:rsidRPr="003018EF" w:rsidRDefault="00097B28" w:rsidP="00C74686">
      <w:pPr>
        <w:jc w:val="both"/>
        <w:rPr>
          <w:b/>
          <w:bCs/>
        </w:rPr>
      </w:pPr>
      <w:r w:rsidRPr="003018EF">
        <w:t>Перечислите клинические, педагогические и психологические классификации.</w:t>
      </w:r>
    </w:p>
    <w:p w:rsidR="00097B28" w:rsidRPr="003018EF" w:rsidRDefault="00097B28" w:rsidP="00C74686">
      <w:pPr>
        <w:jc w:val="both"/>
      </w:pPr>
      <w:r w:rsidRPr="003018EF">
        <w:t>Охарактеризуйте классификацию В.В. Лебединского.</w:t>
      </w:r>
    </w:p>
    <w:p w:rsidR="00097B28" w:rsidRPr="003018EF" w:rsidRDefault="00097B28" w:rsidP="00C74686">
      <w:pPr>
        <w:jc w:val="both"/>
        <w:rPr>
          <w:i/>
        </w:rPr>
      </w:pPr>
    </w:p>
    <w:p w:rsidR="00097B28" w:rsidRPr="003018EF" w:rsidRDefault="00097B28" w:rsidP="00C74686">
      <w:pPr>
        <w:jc w:val="both"/>
        <w:rPr>
          <w:i/>
        </w:rPr>
      </w:pPr>
      <w:r w:rsidRPr="003018EF">
        <w:rPr>
          <w:i/>
        </w:rPr>
        <w:t>Комплексное проблемно-аналитическое задание</w:t>
      </w:r>
      <w:r>
        <w:rPr>
          <w:i/>
        </w:rPr>
        <w:t xml:space="preserve"> 3</w:t>
      </w:r>
    </w:p>
    <w:p w:rsidR="00097B28" w:rsidRPr="003018EF" w:rsidRDefault="00097B28" w:rsidP="00C74686">
      <w:pPr>
        <w:jc w:val="both"/>
        <w:rPr>
          <w:i/>
          <w:iCs/>
        </w:rPr>
      </w:pPr>
      <w:r w:rsidRPr="003018EF">
        <w:rPr>
          <w:i/>
          <w:iCs/>
        </w:rPr>
        <w:t>(в форме деловой игры)</w:t>
      </w:r>
    </w:p>
    <w:p w:rsidR="00097B28" w:rsidRPr="003018EF" w:rsidRDefault="00097B28" w:rsidP="00C74686">
      <w:pPr>
        <w:jc w:val="both"/>
      </w:pPr>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097B28" w:rsidRPr="003018EF" w:rsidRDefault="00097B28" w:rsidP="00C74686">
      <w:pPr>
        <w:jc w:val="both"/>
      </w:pPr>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097B28" w:rsidRPr="003018EF" w:rsidRDefault="00097B28" w:rsidP="00C74686">
      <w:pPr>
        <w:numPr>
          <w:ilvl w:val="0"/>
          <w:numId w:val="1"/>
        </w:numPr>
        <w:jc w:val="both"/>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097B28" w:rsidRPr="003018EF" w:rsidRDefault="00097B28" w:rsidP="00C74686">
      <w:pPr>
        <w:numPr>
          <w:ilvl w:val="0"/>
          <w:numId w:val="1"/>
        </w:numPr>
        <w:jc w:val="both"/>
      </w:pPr>
      <w:r w:rsidRPr="003018EF">
        <w:t>Беседа с родителями о возможностях социальной адаптации и интеграции детей с ограниченными возможностями здоровья.</w:t>
      </w:r>
    </w:p>
    <w:p w:rsidR="00097B28" w:rsidRPr="003018EF" w:rsidRDefault="00097B28" w:rsidP="00C74686">
      <w:pPr>
        <w:jc w:val="both"/>
      </w:pPr>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097B28" w:rsidRPr="003018EF" w:rsidRDefault="00097B28" w:rsidP="00C74686">
      <w:pPr>
        <w:jc w:val="both"/>
      </w:pPr>
      <w:r w:rsidRPr="003018EF">
        <w:t>Подготовленный вариант беседы обсуждается в группе и оценивается его соответствие описанию в литературе.</w:t>
      </w:r>
    </w:p>
    <w:p w:rsidR="00097B28" w:rsidRPr="003018EF" w:rsidRDefault="00097B28" w:rsidP="00C74686">
      <w:pPr>
        <w:jc w:val="both"/>
        <w:rPr>
          <w:iCs/>
        </w:rPr>
      </w:pPr>
      <w:r w:rsidRPr="003018EF">
        <w:rPr>
          <w:iCs/>
        </w:rPr>
        <w:t>Критерии, свидетельствующие о выполнении поставленной цели деловой игры:</w:t>
      </w:r>
    </w:p>
    <w:p w:rsidR="00097B28" w:rsidRPr="003018EF" w:rsidRDefault="00097B28" w:rsidP="00C74686">
      <w:pPr>
        <w:numPr>
          <w:ilvl w:val="0"/>
          <w:numId w:val="18"/>
        </w:numPr>
        <w:jc w:val="both"/>
      </w:pPr>
      <w:proofErr w:type="spellStart"/>
      <w:r w:rsidRPr="003018EF">
        <w:t>Сформированность</w:t>
      </w:r>
      <w:proofErr w:type="spellEnd"/>
      <w:r w:rsidRPr="003018EF">
        <w:t xml:space="preserve"> представлений студентов о сущности отклоняющегося развития, его структуре и свойствах;</w:t>
      </w:r>
    </w:p>
    <w:p w:rsidR="00097B28" w:rsidRPr="003018EF" w:rsidRDefault="00097B28" w:rsidP="00C74686">
      <w:pPr>
        <w:numPr>
          <w:ilvl w:val="0"/>
          <w:numId w:val="18"/>
        </w:numPr>
        <w:jc w:val="both"/>
      </w:pPr>
      <w:r w:rsidRPr="003018EF">
        <w:t>Знания студентов общих и специфических закономерностей психического развития детей с ограниченными возможностями здоровья;</w:t>
      </w:r>
    </w:p>
    <w:p w:rsidR="00097B28" w:rsidRPr="003018EF" w:rsidRDefault="00097B28" w:rsidP="00C74686">
      <w:pPr>
        <w:numPr>
          <w:ilvl w:val="0"/>
          <w:numId w:val="18"/>
        </w:numPr>
        <w:jc w:val="both"/>
      </w:pPr>
      <w:r w:rsidRPr="003018EF">
        <w:t>Знания студентов о проблемах интеграции детей с ограниченными возможностями здоровья.</w:t>
      </w:r>
    </w:p>
    <w:p w:rsidR="00097B28" w:rsidRPr="003018EF" w:rsidRDefault="00097B28" w:rsidP="00C74686">
      <w:pPr>
        <w:numPr>
          <w:ilvl w:val="0"/>
          <w:numId w:val="18"/>
        </w:numPr>
        <w:jc w:val="both"/>
      </w:pPr>
      <w:r w:rsidRPr="003018EF">
        <w:t>Умение сообщать знания об особенностях психического развития детей, популяризировать дефектологические знания.</w:t>
      </w:r>
    </w:p>
    <w:p w:rsidR="00097B28" w:rsidRPr="003018EF" w:rsidRDefault="00097B28" w:rsidP="00C74686">
      <w:pPr>
        <w:jc w:val="both"/>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097B28" w:rsidRPr="003018EF" w:rsidRDefault="00097B28" w:rsidP="00C74686">
      <w:pPr>
        <w:jc w:val="both"/>
        <w:rPr>
          <w:i/>
          <w:iCs/>
        </w:rPr>
      </w:pPr>
    </w:p>
    <w:p w:rsidR="00097B28" w:rsidRPr="003018EF" w:rsidRDefault="00097B28" w:rsidP="00C74686">
      <w:pPr>
        <w:jc w:val="both"/>
        <w:rPr>
          <w:i/>
        </w:rPr>
      </w:pPr>
      <w:r w:rsidRPr="003018EF">
        <w:rPr>
          <w:i/>
        </w:rPr>
        <w:t>Комплексное проблемно-аналитическое задание</w:t>
      </w:r>
      <w:r>
        <w:rPr>
          <w:i/>
        </w:rPr>
        <w:t xml:space="preserve"> 4</w:t>
      </w:r>
    </w:p>
    <w:p w:rsidR="00097B28" w:rsidRPr="003018EF" w:rsidRDefault="00097B28" w:rsidP="00C74686">
      <w:pPr>
        <w:jc w:val="both"/>
        <w:rPr>
          <w:i/>
        </w:rPr>
      </w:pPr>
      <w:r w:rsidRPr="003018EF">
        <w:rPr>
          <w:i/>
        </w:rPr>
        <w:t>Эссе</w:t>
      </w:r>
    </w:p>
    <w:p w:rsidR="00097B28" w:rsidRPr="003018EF" w:rsidRDefault="00097B28" w:rsidP="00C74686">
      <w:pPr>
        <w:jc w:val="both"/>
      </w:pPr>
      <w:r w:rsidRPr="003018EF">
        <w:t>Подготовить эссе на тему</w:t>
      </w:r>
      <w:r w:rsidR="00153869">
        <w:t xml:space="preserve"> </w:t>
      </w:r>
      <w:r w:rsidRPr="003018EF">
        <w:t>«Особенности формирования отношения и осознания собственных нарушений детьми с ограниченными возможностями здоровья.</w:t>
      </w:r>
    </w:p>
    <w:p w:rsidR="00097B28" w:rsidRPr="003018EF" w:rsidRDefault="00097B28" w:rsidP="00C74686">
      <w:pPr>
        <w:jc w:val="both"/>
        <w:rPr>
          <w:i/>
        </w:rPr>
      </w:pPr>
      <w:r w:rsidRPr="003018EF">
        <w:rPr>
          <w:i/>
        </w:rPr>
        <w:t>Информационно-аналитический проект</w:t>
      </w:r>
    </w:p>
    <w:p w:rsidR="00097B28" w:rsidRPr="003018EF" w:rsidRDefault="00097B28" w:rsidP="00C74686">
      <w:pPr>
        <w:jc w:val="both"/>
      </w:pPr>
      <w:r w:rsidRPr="003018EF">
        <w:rPr>
          <w:i/>
        </w:rPr>
        <w:tab/>
      </w:r>
      <w:r w:rsidRPr="003018EF">
        <w:t>Подготовить презентацию на одну из тем</w:t>
      </w:r>
    </w:p>
    <w:p w:rsidR="00097B28" w:rsidRPr="003018EF" w:rsidRDefault="00097B28" w:rsidP="00C74686">
      <w:pPr>
        <w:jc w:val="both"/>
      </w:pPr>
      <w:r w:rsidRPr="003018EF">
        <w:t xml:space="preserve">1.Внешние условия эффективной инклюзии ребенка с проблемами в развитии. </w:t>
      </w:r>
    </w:p>
    <w:p w:rsidR="00097B28" w:rsidRPr="003018EF" w:rsidRDefault="00097B28" w:rsidP="00C74686">
      <w:pPr>
        <w:jc w:val="both"/>
      </w:pPr>
      <w:r w:rsidRPr="003018EF">
        <w:t xml:space="preserve">2.Внутренние условия эффективной инклюзии детей с ОВЗ. </w:t>
      </w:r>
    </w:p>
    <w:p w:rsidR="00097B28" w:rsidRPr="003018EF" w:rsidRDefault="00097B28" w:rsidP="00C74686">
      <w:pPr>
        <w:jc w:val="both"/>
      </w:pPr>
      <w:r w:rsidRPr="003018EF">
        <w:t xml:space="preserve">3.Модели инклюзивного обучения: анализ и характеристики. </w:t>
      </w:r>
    </w:p>
    <w:p w:rsidR="00097B28" w:rsidRPr="003018EF" w:rsidRDefault="00097B28" w:rsidP="00C74686">
      <w:pPr>
        <w:jc w:val="both"/>
      </w:pPr>
      <w:r w:rsidRPr="003018EF">
        <w:t xml:space="preserve">4.Базовые предпосылки эффективного инклюзивного обучения детей с ОВЗ. </w:t>
      </w:r>
    </w:p>
    <w:p w:rsidR="00097B28" w:rsidRPr="003018EF" w:rsidRDefault="00097B28" w:rsidP="00C74686">
      <w:pPr>
        <w:jc w:val="both"/>
        <w:rPr>
          <w:i/>
        </w:rPr>
      </w:pPr>
      <w:r w:rsidRPr="003018EF">
        <w:rPr>
          <w:i/>
        </w:rPr>
        <w:t>Дискуссия</w:t>
      </w:r>
    </w:p>
    <w:p w:rsidR="00097B28" w:rsidRPr="003018EF" w:rsidRDefault="00097B28" w:rsidP="00C74686">
      <w:pPr>
        <w:jc w:val="both"/>
      </w:pPr>
      <w:r w:rsidRPr="003018EF">
        <w:rPr>
          <w:i/>
        </w:rPr>
        <w:tab/>
      </w:r>
      <w:r w:rsidRPr="003018EF">
        <w:t>Обсудить в группе материалы эссе и презентации.</w:t>
      </w:r>
    </w:p>
    <w:p w:rsidR="00097B28" w:rsidRPr="003018EF" w:rsidRDefault="00097B28" w:rsidP="00C74686">
      <w:pPr>
        <w:jc w:val="both"/>
        <w:rPr>
          <w:i/>
        </w:rPr>
      </w:pPr>
      <w:r w:rsidRPr="003018EF">
        <w:rPr>
          <w:i/>
        </w:rPr>
        <w:t>Проблемно-аналитическое задание</w:t>
      </w:r>
    </w:p>
    <w:p w:rsidR="00097B28" w:rsidRPr="003018EF" w:rsidRDefault="00097B28" w:rsidP="00C74686">
      <w:pPr>
        <w:jc w:val="both"/>
      </w:pPr>
      <w:r w:rsidRPr="003018EF">
        <w:t xml:space="preserve">Проанализировать в работе Л.С. Выготского «Диагностика развития и педологическая клиника трудного детства» </w:t>
      </w:r>
      <w:proofErr w:type="spellStart"/>
      <w:r w:rsidRPr="003018EF">
        <w:t>симпотомологию</w:t>
      </w:r>
      <w:proofErr w:type="spellEnd"/>
      <w:r w:rsidRPr="003018EF">
        <w:t xml:space="preserve"> развития. Как Вы понимаете  «педологическая квалификация» психического явления?</w:t>
      </w:r>
    </w:p>
    <w:p w:rsidR="00097B28" w:rsidRPr="003018EF" w:rsidRDefault="00097B28" w:rsidP="00C74686">
      <w:pPr>
        <w:jc w:val="both"/>
        <w:rPr>
          <w:i/>
        </w:rPr>
      </w:pPr>
      <w:r w:rsidRPr="003018EF">
        <w:rPr>
          <w:i/>
        </w:rPr>
        <w:t>Исследовательское задание</w:t>
      </w:r>
    </w:p>
    <w:p w:rsidR="00097B28" w:rsidRPr="003018EF" w:rsidRDefault="00097B28" w:rsidP="00C74686">
      <w:pPr>
        <w:jc w:val="both"/>
        <w:rPr>
          <w:i/>
        </w:rPr>
      </w:pPr>
      <w:r w:rsidRPr="003018EF">
        <w:t xml:space="preserve">Прочитать работы </w:t>
      </w:r>
      <w:proofErr w:type="spellStart"/>
      <w:r w:rsidRPr="003018EF">
        <w:t>Л.С.Выготского</w:t>
      </w:r>
      <w:proofErr w:type="spellEnd"/>
      <w:r w:rsidRPr="003018EF">
        <w:t xml:space="preserve">, </w:t>
      </w:r>
      <w:proofErr w:type="spellStart"/>
      <w:r w:rsidRPr="003018EF">
        <w:t>В.В.Лебединского</w:t>
      </w:r>
      <w:proofErr w:type="spellEnd"/>
      <w:r w:rsidRPr="003018EF">
        <w:t xml:space="preserve"> и </w:t>
      </w:r>
      <w:proofErr w:type="spellStart"/>
      <w:r w:rsidRPr="003018EF">
        <w:t>Н.Я.Семаго</w:t>
      </w:r>
      <w:proofErr w:type="spellEnd"/>
      <w:r w:rsidRPr="003018EF">
        <w:t>, сформулировать новые тенденции в содержании работы специального педагога и практического психолога.</w:t>
      </w:r>
    </w:p>
    <w:p w:rsidR="00097B28" w:rsidRPr="003018EF" w:rsidRDefault="00097B28" w:rsidP="00C74686">
      <w:pPr>
        <w:jc w:val="both"/>
      </w:pPr>
    </w:p>
    <w:p w:rsidR="00097B28" w:rsidRPr="003018EF" w:rsidRDefault="00097B28" w:rsidP="00C74686">
      <w:pPr>
        <w:jc w:val="both"/>
        <w:rPr>
          <w:i/>
        </w:rPr>
      </w:pPr>
      <w:r w:rsidRPr="003018EF">
        <w:rPr>
          <w:i/>
        </w:rPr>
        <w:t>Комплексное проблемно-аналитическое задание</w:t>
      </w:r>
      <w:r>
        <w:rPr>
          <w:i/>
        </w:rPr>
        <w:t xml:space="preserve"> 5</w:t>
      </w:r>
    </w:p>
    <w:p w:rsidR="00097B28" w:rsidRPr="003018EF" w:rsidRDefault="00097B28" w:rsidP="00C74686">
      <w:pPr>
        <w:jc w:val="both"/>
        <w:rPr>
          <w:i/>
        </w:rPr>
      </w:pPr>
      <w:r w:rsidRPr="003018EF">
        <w:rPr>
          <w:i/>
        </w:rPr>
        <w:t xml:space="preserve">(в форме тренинга по темам) </w:t>
      </w:r>
    </w:p>
    <w:p w:rsidR="00097B28" w:rsidRPr="003018EF" w:rsidRDefault="00097B28" w:rsidP="00C74686">
      <w:pPr>
        <w:jc w:val="both"/>
      </w:pPr>
      <w:r w:rsidRPr="003018EF">
        <w:t>1. Морфогенез</w:t>
      </w:r>
    </w:p>
    <w:p w:rsidR="00097B28" w:rsidRPr="003018EF" w:rsidRDefault="00097B28" w:rsidP="00C74686">
      <w:pPr>
        <w:jc w:val="both"/>
      </w:pPr>
      <w:r w:rsidRPr="003018EF">
        <w:t xml:space="preserve">2. </w:t>
      </w:r>
      <w:proofErr w:type="spellStart"/>
      <w:r w:rsidRPr="003018EF">
        <w:t>Функциогенез</w:t>
      </w:r>
      <w:proofErr w:type="spellEnd"/>
    </w:p>
    <w:p w:rsidR="00097B28" w:rsidRPr="003018EF" w:rsidRDefault="00097B28" w:rsidP="00C74686">
      <w:pPr>
        <w:jc w:val="both"/>
      </w:pPr>
      <w:r w:rsidRPr="003018EF">
        <w:t xml:space="preserve">3. </w:t>
      </w:r>
      <w:proofErr w:type="spellStart"/>
      <w:r w:rsidRPr="003018EF">
        <w:t>Актуалгенез</w:t>
      </w:r>
      <w:proofErr w:type="spellEnd"/>
    </w:p>
    <w:p w:rsidR="00097B28" w:rsidRPr="003018EF" w:rsidRDefault="00097B28" w:rsidP="00C74686">
      <w:pPr>
        <w:jc w:val="both"/>
      </w:pPr>
      <w:r w:rsidRPr="003018EF">
        <w:t xml:space="preserve">4. </w:t>
      </w:r>
      <w:proofErr w:type="spellStart"/>
      <w:r w:rsidRPr="003018EF">
        <w:t>Дизонтогенез</w:t>
      </w:r>
      <w:proofErr w:type="spellEnd"/>
    </w:p>
    <w:p w:rsidR="00097B28" w:rsidRPr="003018EF" w:rsidRDefault="00097B28" w:rsidP="00C74686">
      <w:pPr>
        <w:jc w:val="both"/>
        <w:rPr>
          <w:b/>
        </w:rPr>
      </w:pPr>
      <w:r w:rsidRPr="003018EF">
        <w:rPr>
          <w:bCs/>
        </w:rPr>
        <w:t xml:space="preserve">Цель занятия: </w:t>
      </w:r>
      <w:r w:rsidRPr="003018EF">
        <w:t>Закрепить у студентов знания по пройденным темам</w:t>
      </w:r>
    </w:p>
    <w:p w:rsidR="00097B28" w:rsidRPr="003018EF" w:rsidRDefault="00097B28" w:rsidP="00C74686">
      <w:pPr>
        <w:jc w:val="both"/>
        <w:rPr>
          <w:bCs/>
        </w:rPr>
      </w:pPr>
      <w:r w:rsidRPr="003018EF">
        <w:rPr>
          <w:bCs/>
        </w:rPr>
        <w:t xml:space="preserve">Порядок проведения: </w:t>
      </w:r>
    </w:p>
    <w:p w:rsidR="00097B28" w:rsidRPr="003018EF" w:rsidRDefault="00097B28" w:rsidP="00C74686">
      <w:pPr>
        <w:jc w:val="both"/>
      </w:pPr>
      <w:r w:rsidRPr="003018EF">
        <w:rPr>
          <w:bCs/>
          <w:i/>
          <w:iCs/>
        </w:rPr>
        <w:t>1 этап.</w:t>
      </w:r>
      <w:r w:rsidR="00153869">
        <w:rPr>
          <w:bCs/>
          <w:i/>
          <w:iCs/>
        </w:rPr>
        <w:t xml:space="preserve"> </w:t>
      </w:r>
      <w:r w:rsidRPr="003018EF">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097B28" w:rsidRPr="003018EF" w:rsidRDefault="00097B28" w:rsidP="00C74686">
      <w:pPr>
        <w:jc w:val="both"/>
      </w:pPr>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097B28" w:rsidRPr="003018EF" w:rsidRDefault="00097B28" w:rsidP="00C74686">
      <w:pPr>
        <w:jc w:val="both"/>
      </w:pPr>
      <w:r w:rsidRPr="003018EF">
        <w:rPr>
          <w:bCs/>
          <w:i/>
          <w:iCs/>
        </w:rPr>
        <w:t>3 этап.</w:t>
      </w:r>
      <w:r w:rsidR="00153869">
        <w:rPr>
          <w:bCs/>
          <w:i/>
          <w:iCs/>
        </w:rPr>
        <w:t xml:space="preserve"> </w:t>
      </w:r>
      <w:r w:rsidRPr="003018EF">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097B28" w:rsidRPr="003018EF" w:rsidRDefault="00097B28" w:rsidP="00C74686">
      <w:pPr>
        <w:jc w:val="both"/>
      </w:pPr>
      <w:r w:rsidRPr="003018EF">
        <w:rPr>
          <w:bCs/>
          <w:i/>
          <w:iCs/>
        </w:rPr>
        <w:t>4 этап.</w:t>
      </w:r>
      <w:r w:rsidR="00153869">
        <w:rPr>
          <w:bCs/>
          <w:i/>
          <w:iCs/>
        </w:rPr>
        <w:t xml:space="preserve"> </w:t>
      </w:r>
      <w:r w:rsidRPr="003018EF">
        <w:t xml:space="preserve">После </w:t>
      </w:r>
      <w:r w:rsidRPr="003018EF">
        <w:rPr>
          <w:bCs/>
          <w:i/>
          <w:iCs/>
        </w:rPr>
        <w:t>3-го этапа</w:t>
      </w:r>
      <w:r w:rsidR="00153869">
        <w:rPr>
          <w:bCs/>
          <w:i/>
          <w:iCs/>
        </w:rPr>
        <w:t xml:space="preserve"> </w:t>
      </w:r>
      <w:r w:rsidRPr="003018EF">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097B28" w:rsidRPr="003018EF" w:rsidRDefault="00097B28" w:rsidP="00C74686">
      <w:pPr>
        <w:jc w:val="both"/>
      </w:pPr>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097B28" w:rsidRPr="003018EF" w:rsidRDefault="00097B28" w:rsidP="00C74686">
      <w:pPr>
        <w:jc w:val="both"/>
        <w:rPr>
          <w:i/>
        </w:rPr>
      </w:pPr>
      <w:r w:rsidRPr="003018EF">
        <w:rPr>
          <w:bCs/>
        </w:rPr>
        <w:t>Форма отчетности:</w:t>
      </w:r>
      <w:r w:rsidR="00153869">
        <w:rPr>
          <w:bCs/>
        </w:rPr>
        <w:t xml:space="preserve"> </w:t>
      </w:r>
      <w:r w:rsidRPr="003018EF">
        <w:t>Ответы на вопросы в письменной форме.</w:t>
      </w:r>
    </w:p>
    <w:p w:rsidR="00097B28" w:rsidRPr="003018EF" w:rsidRDefault="00097B28" w:rsidP="00C74686">
      <w:pPr>
        <w:jc w:val="both"/>
      </w:pPr>
    </w:p>
    <w:p w:rsidR="00097B28" w:rsidRPr="003018EF" w:rsidRDefault="00097B28" w:rsidP="00C74686">
      <w:pPr>
        <w:jc w:val="both"/>
        <w:rPr>
          <w:i/>
        </w:rPr>
      </w:pPr>
      <w:r w:rsidRPr="003018EF">
        <w:rPr>
          <w:i/>
        </w:rPr>
        <w:t>Комплексное проблемно-аналитическое задание</w:t>
      </w:r>
      <w:r>
        <w:rPr>
          <w:i/>
        </w:rPr>
        <w:t xml:space="preserve"> 6</w:t>
      </w:r>
    </w:p>
    <w:p w:rsidR="00097B28" w:rsidRPr="003018EF" w:rsidRDefault="00097B28" w:rsidP="00C74686">
      <w:pPr>
        <w:numPr>
          <w:ilvl w:val="0"/>
          <w:numId w:val="16"/>
        </w:numPr>
        <w:jc w:val="both"/>
      </w:pPr>
      <w:r w:rsidRPr="003018EF">
        <w:rPr>
          <w:i/>
        </w:rPr>
        <w:t xml:space="preserve">Проблемно-аналитическое задание </w:t>
      </w:r>
    </w:p>
    <w:p w:rsidR="00097B28" w:rsidRPr="003018EF" w:rsidRDefault="00097B28" w:rsidP="00C74686">
      <w:pPr>
        <w:numPr>
          <w:ilvl w:val="8"/>
          <w:numId w:val="16"/>
        </w:numPr>
        <w:jc w:val="both"/>
      </w:pPr>
      <w:r w:rsidRPr="003018EF">
        <w:t xml:space="preserve">            Проанализировать основные параметры умственного недоразвития.</w:t>
      </w:r>
    </w:p>
    <w:p w:rsidR="00097B28" w:rsidRPr="003018EF" w:rsidRDefault="00097B28" w:rsidP="00C74686">
      <w:pPr>
        <w:numPr>
          <w:ilvl w:val="3"/>
          <w:numId w:val="16"/>
        </w:numPr>
        <w:jc w:val="both"/>
        <w:rPr>
          <w:i/>
        </w:rPr>
      </w:pPr>
      <w:r w:rsidRPr="003018EF">
        <w:rPr>
          <w:i/>
        </w:rPr>
        <w:t>Подготовить доклад на одну из тем</w:t>
      </w:r>
    </w:p>
    <w:p w:rsidR="00097B28" w:rsidRPr="003018EF" w:rsidRDefault="00097B28" w:rsidP="00C74686">
      <w:pPr>
        <w:numPr>
          <w:ilvl w:val="3"/>
          <w:numId w:val="16"/>
        </w:numPr>
        <w:jc w:val="both"/>
        <w:rPr>
          <w:i/>
        </w:rPr>
      </w:pPr>
      <w:r w:rsidRPr="003018EF">
        <w:rPr>
          <w:i/>
        </w:rPr>
        <w:t xml:space="preserve">Тематика докладов </w:t>
      </w:r>
    </w:p>
    <w:p w:rsidR="00097B28" w:rsidRPr="003018EF" w:rsidRDefault="00097B28" w:rsidP="00C74686">
      <w:pPr>
        <w:numPr>
          <w:ilvl w:val="3"/>
          <w:numId w:val="16"/>
        </w:numPr>
        <w:jc w:val="both"/>
      </w:pPr>
      <w:r w:rsidRPr="003018EF">
        <w:t xml:space="preserve">1. Инклюзивное образование: сущность и содержание. </w:t>
      </w:r>
    </w:p>
    <w:p w:rsidR="00097B28" w:rsidRPr="003018EF" w:rsidRDefault="00097B28" w:rsidP="00C74686">
      <w:pPr>
        <w:numPr>
          <w:ilvl w:val="3"/>
          <w:numId w:val="16"/>
        </w:numPr>
        <w:jc w:val="both"/>
      </w:pPr>
      <w:r w:rsidRPr="003018EF">
        <w:t xml:space="preserve">2.Принципы инклюзивного образования. </w:t>
      </w:r>
    </w:p>
    <w:p w:rsidR="00097B28" w:rsidRPr="003018EF" w:rsidRDefault="00097B28" w:rsidP="00C74686">
      <w:pPr>
        <w:numPr>
          <w:ilvl w:val="3"/>
          <w:numId w:val="16"/>
        </w:numPr>
        <w:jc w:val="both"/>
      </w:pPr>
      <w:r w:rsidRPr="003018EF">
        <w:t xml:space="preserve">3.Отношение и стереотипы общества к инклюзивному образованию. </w:t>
      </w:r>
    </w:p>
    <w:p w:rsidR="00097B28" w:rsidRPr="003018EF" w:rsidRDefault="00097B28" w:rsidP="00C74686">
      <w:pPr>
        <w:numPr>
          <w:ilvl w:val="3"/>
          <w:numId w:val="16"/>
        </w:numPr>
        <w:jc w:val="both"/>
      </w:pPr>
      <w:r w:rsidRPr="003018EF">
        <w:t xml:space="preserve">4.Преимущества инклюзивного образования </w:t>
      </w:r>
    </w:p>
    <w:p w:rsidR="00097B28" w:rsidRPr="003018EF" w:rsidRDefault="00097B28" w:rsidP="00C74686">
      <w:pPr>
        <w:numPr>
          <w:ilvl w:val="3"/>
          <w:numId w:val="16"/>
        </w:numPr>
        <w:jc w:val="both"/>
        <w:rPr>
          <w:i/>
        </w:rPr>
      </w:pPr>
      <w:r w:rsidRPr="003018EF">
        <w:rPr>
          <w:i/>
        </w:rPr>
        <w:t>Информационно-аналитическое задание</w:t>
      </w:r>
    </w:p>
    <w:p w:rsidR="00097B28" w:rsidRPr="003018EF" w:rsidRDefault="00097B28" w:rsidP="00C74686">
      <w:pPr>
        <w:numPr>
          <w:ilvl w:val="3"/>
          <w:numId w:val="16"/>
        </w:numPr>
        <w:jc w:val="both"/>
      </w:pPr>
      <w:r w:rsidRPr="003018EF">
        <w:t xml:space="preserve">            Подготовить презентацию «Психическое развитие лиц с </w:t>
      </w:r>
      <w:proofErr w:type="spellStart"/>
      <w:r w:rsidRPr="003018EF">
        <w:t>дефицитарным</w:t>
      </w:r>
      <w:proofErr w:type="spellEnd"/>
      <w:r w:rsidRPr="003018EF">
        <w:t xml:space="preserve"> развитием» (вид </w:t>
      </w:r>
      <w:proofErr w:type="spellStart"/>
      <w:r w:rsidRPr="003018EF">
        <w:t>дефицитарного</w:t>
      </w:r>
      <w:proofErr w:type="spellEnd"/>
      <w:r w:rsidRPr="003018EF">
        <w:t xml:space="preserve"> развития и возраст студент выбирает самостоятельно).</w:t>
      </w:r>
    </w:p>
    <w:p w:rsidR="00097B28" w:rsidRPr="003018EF" w:rsidRDefault="00097B28" w:rsidP="000C2954">
      <w:pPr>
        <w:numPr>
          <w:ilvl w:val="2"/>
          <w:numId w:val="16"/>
        </w:numPr>
      </w:pPr>
      <w:r w:rsidRPr="003018EF">
        <w:rPr>
          <w:i/>
        </w:rPr>
        <w:t>Исследовательское задание</w:t>
      </w:r>
    </w:p>
    <w:p w:rsidR="00097B28" w:rsidRPr="003018EF" w:rsidRDefault="00097B28" w:rsidP="000C2954">
      <w:pPr>
        <w:numPr>
          <w:ilvl w:val="3"/>
          <w:numId w:val="16"/>
        </w:numPr>
      </w:pPr>
      <w:r w:rsidRPr="003018EF">
        <w:t xml:space="preserve">             Заполнить таблицу «Психическое развитие лиц с </w:t>
      </w:r>
      <w:proofErr w:type="spellStart"/>
      <w:r w:rsidRPr="003018EF">
        <w:t>дефицитарным</w:t>
      </w:r>
      <w:proofErr w:type="spellEnd"/>
      <w:r w:rsidRPr="003018EF">
        <w:t xml:space="preserve"> развитием»</w:t>
      </w:r>
    </w:p>
    <w:p w:rsidR="00097B28" w:rsidRPr="003018EF" w:rsidRDefault="00097B28"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097B28" w:rsidRPr="003018EF" w:rsidTr="00F65D4B">
        <w:tc>
          <w:tcPr>
            <w:tcW w:w="2880" w:type="dxa"/>
            <w:tcBorders>
              <w:top w:val="single" w:sz="2" w:space="0" w:color="000000"/>
              <w:left w:val="single" w:sz="2" w:space="0" w:color="000000"/>
              <w:bottom w:val="single" w:sz="2" w:space="0" w:color="000000"/>
            </w:tcBorders>
          </w:tcPr>
          <w:p w:rsidR="00097B28" w:rsidRPr="003018EF" w:rsidRDefault="00097B28" w:rsidP="00F65D4B">
            <w:r w:rsidRPr="003018EF">
              <w:t xml:space="preserve">Вариант </w:t>
            </w:r>
            <w:proofErr w:type="spellStart"/>
            <w:r w:rsidRPr="003018EF">
              <w:t>дефицитарного</w:t>
            </w:r>
            <w:proofErr w:type="spellEnd"/>
            <w:r w:rsidRPr="003018EF">
              <w:t xml:space="preserve"> развития</w:t>
            </w:r>
          </w:p>
        </w:tc>
        <w:tc>
          <w:tcPr>
            <w:tcW w:w="2750" w:type="dxa"/>
            <w:tcBorders>
              <w:top w:val="single" w:sz="2" w:space="0" w:color="000000"/>
              <w:left w:val="single" w:sz="2" w:space="0" w:color="000000"/>
              <w:bottom w:val="single" w:sz="2" w:space="0" w:color="000000"/>
            </w:tcBorders>
          </w:tcPr>
          <w:p w:rsidR="00097B28" w:rsidRPr="003018EF" w:rsidRDefault="00097B28" w:rsidP="00F65D4B">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097B28" w:rsidRPr="003018EF" w:rsidRDefault="00097B28" w:rsidP="00F65D4B">
            <w:r w:rsidRPr="003018EF">
              <w:t>Особенности психического развития</w:t>
            </w:r>
          </w:p>
        </w:tc>
      </w:tr>
      <w:tr w:rsidR="00097B28" w:rsidRPr="003018EF" w:rsidTr="00F65D4B">
        <w:tc>
          <w:tcPr>
            <w:tcW w:w="2880" w:type="dxa"/>
            <w:tcBorders>
              <w:left w:val="single" w:sz="2" w:space="0" w:color="000000"/>
              <w:bottom w:val="single" w:sz="2" w:space="0" w:color="000000"/>
            </w:tcBorders>
          </w:tcPr>
          <w:p w:rsidR="00097B28" w:rsidRPr="003018EF" w:rsidRDefault="00097B28" w:rsidP="00F65D4B"/>
        </w:tc>
        <w:tc>
          <w:tcPr>
            <w:tcW w:w="2750" w:type="dxa"/>
            <w:tcBorders>
              <w:left w:val="single" w:sz="2" w:space="0" w:color="000000"/>
              <w:bottom w:val="single" w:sz="2" w:space="0" w:color="000000"/>
            </w:tcBorders>
          </w:tcPr>
          <w:p w:rsidR="00097B28" w:rsidRPr="003018EF" w:rsidRDefault="00097B28" w:rsidP="00F65D4B"/>
        </w:tc>
        <w:tc>
          <w:tcPr>
            <w:tcW w:w="3010" w:type="dxa"/>
            <w:tcBorders>
              <w:left w:val="single" w:sz="2" w:space="0" w:color="000000"/>
              <w:bottom w:val="single" w:sz="2" w:space="0" w:color="000000"/>
              <w:right w:val="single" w:sz="2" w:space="0" w:color="000000"/>
            </w:tcBorders>
          </w:tcPr>
          <w:p w:rsidR="00097B28" w:rsidRPr="003018EF" w:rsidRDefault="00097B28" w:rsidP="00F65D4B"/>
        </w:tc>
      </w:tr>
    </w:tbl>
    <w:p w:rsidR="00097B28" w:rsidRPr="003018EF" w:rsidRDefault="00097B28" w:rsidP="00C74686">
      <w:pPr>
        <w:numPr>
          <w:ilvl w:val="2"/>
          <w:numId w:val="16"/>
        </w:numPr>
        <w:jc w:val="both"/>
      </w:pPr>
      <w:r w:rsidRPr="003018EF">
        <w:rPr>
          <w:i/>
        </w:rPr>
        <w:t>Проблемное задание</w:t>
      </w:r>
    </w:p>
    <w:p w:rsidR="00097B28" w:rsidRPr="003018EF" w:rsidRDefault="00097B28" w:rsidP="00C74686">
      <w:pPr>
        <w:jc w:val="both"/>
      </w:pPr>
      <w:r w:rsidRPr="003018EF">
        <w:t>Составить таблицу «Особенности психического развития при поврежденном развитии».</w:t>
      </w:r>
    </w:p>
    <w:p w:rsidR="00097B28" w:rsidRPr="003018EF" w:rsidRDefault="00097B28" w:rsidP="00C74686">
      <w:pPr>
        <w:jc w:val="both"/>
        <w:rPr>
          <w:i/>
        </w:rPr>
      </w:pPr>
      <w:r w:rsidRPr="003018EF">
        <w:rPr>
          <w:i/>
        </w:rPr>
        <w:t>Проблемно-аналитическое задание</w:t>
      </w:r>
    </w:p>
    <w:p w:rsidR="00097B28" w:rsidRPr="003018EF" w:rsidRDefault="00097B28" w:rsidP="00C74686">
      <w:pPr>
        <w:jc w:val="both"/>
      </w:pPr>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097B28" w:rsidRPr="003018EF" w:rsidRDefault="00097B28" w:rsidP="00C74686">
      <w:pPr>
        <w:jc w:val="both"/>
        <w:rPr>
          <w:i/>
        </w:rPr>
      </w:pPr>
      <w:r w:rsidRPr="003018EF">
        <w:rPr>
          <w:i/>
        </w:rPr>
        <w:t>Дискуссия</w:t>
      </w:r>
    </w:p>
    <w:p w:rsidR="00097B28" w:rsidRPr="003018EF" w:rsidRDefault="00097B28" w:rsidP="00C74686">
      <w:pPr>
        <w:jc w:val="both"/>
      </w:pPr>
      <w:r w:rsidRPr="003018EF">
        <w:t>Обсудить в группе специфику аффективных нарушений аутичных детей по составленной схеме.</w:t>
      </w:r>
    </w:p>
    <w:p w:rsidR="00097B28" w:rsidRPr="003018EF" w:rsidRDefault="00097B28" w:rsidP="00C74686">
      <w:pPr>
        <w:jc w:val="both"/>
        <w:rPr>
          <w:i/>
        </w:rPr>
      </w:pPr>
    </w:p>
    <w:p w:rsidR="00097B28" w:rsidRPr="003018EF" w:rsidRDefault="00097B28" w:rsidP="00C74686">
      <w:pPr>
        <w:jc w:val="both"/>
        <w:rPr>
          <w:i/>
        </w:rPr>
      </w:pPr>
      <w:r w:rsidRPr="003018EF">
        <w:rPr>
          <w:i/>
        </w:rPr>
        <w:t>Комплексное проблемно-аналитическое задание</w:t>
      </w:r>
      <w:r>
        <w:rPr>
          <w:i/>
        </w:rPr>
        <w:t xml:space="preserve"> 7</w:t>
      </w:r>
    </w:p>
    <w:p w:rsidR="00097B28" w:rsidRPr="003018EF" w:rsidRDefault="00097B28" w:rsidP="00C74686">
      <w:pPr>
        <w:jc w:val="both"/>
      </w:pPr>
      <w:r w:rsidRPr="003018EF">
        <w:rPr>
          <w:i/>
        </w:rPr>
        <w:tab/>
      </w:r>
      <w:r w:rsidRPr="003018EF">
        <w:rPr>
          <w:bCs/>
        </w:rPr>
        <w:t>Цель.</w:t>
      </w:r>
      <w:r w:rsidR="00153869">
        <w:rPr>
          <w:bCs/>
        </w:rPr>
        <w:t xml:space="preserve"> </w:t>
      </w:r>
      <w:r w:rsidRPr="003018EF">
        <w:t>Изучение особенностей развития различных категорий детей с ограниченными возможностями здоровья.</w:t>
      </w:r>
    </w:p>
    <w:p w:rsidR="00097B28" w:rsidRPr="003018EF" w:rsidRDefault="00097B28" w:rsidP="00C74686">
      <w:pPr>
        <w:jc w:val="both"/>
        <w:rPr>
          <w:bCs/>
        </w:rPr>
      </w:pPr>
      <w:r w:rsidRPr="003018EF">
        <w:rPr>
          <w:bCs/>
        </w:rPr>
        <w:t xml:space="preserve">Содержание работы. </w:t>
      </w:r>
    </w:p>
    <w:p w:rsidR="00097B28" w:rsidRPr="003018EF" w:rsidRDefault="00097B28" w:rsidP="00C74686">
      <w:pPr>
        <w:jc w:val="both"/>
      </w:pPr>
      <w:r w:rsidRPr="003018EF">
        <w:t xml:space="preserve">Составление характеристик психического развития детей с различными формами </w:t>
      </w:r>
      <w:proofErr w:type="spellStart"/>
      <w:r w:rsidRPr="003018EF">
        <w:t>дизонтогенеза</w:t>
      </w:r>
      <w:proofErr w:type="spellEnd"/>
      <w:r w:rsidRPr="003018EF">
        <w:t>.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097B28" w:rsidRPr="003018EF" w:rsidRDefault="00097B28" w:rsidP="00C74686">
      <w:pPr>
        <w:jc w:val="both"/>
      </w:pPr>
      <w:r w:rsidRPr="003018EF">
        <w:t xml:space="preserve">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w:t>
      </w:r>
      <w:proofErr w:type="spellStart"/>
      <w:r w:rsidRPr="003018EF">
        <w:t>дизонтогенеза</w:t>
      </w:r>
      <w:proofErr w:type="spellEnd"/>
      <w:r w:rsidRPr="003018EF">
        <w:t>.</w:t>
      </w:r>
    </w:p>
    <w:p w:rsidR="00097B28" w:rsidRPr="003018EF" w:rsidRDefault="00097B28" w:rsidP="00C74686">
      <w:pPr>
        <w:ind w:firstLine="708"/>
        <w:jc w:val="both"/>
      </w:pPr>
      <w:r w:rsidRPr="003018EF">
        <w:t xml:space="preserve">Также предлагается задание – просмотр фильма «Сотворившая чудо» о слепоглухой Елене </w:t>
      </w:r>
      <w:proofErr w:type="spellStart"/>
      <w:r w:rsidRPr="003018EF">
        <w:t>Келлер</w:t>
      </w:r>
      <w:proofErr w:type="spellEnd"/>
      <w:r w:rsidRPr="003018EF">
        <w:t>.</w:t>
      </w:r>
    </w:p>
    <w:p w:rsidR="00097B28" w:rsidRPr="003018EF" w:rsidRDefault="00097B28" w:rsidP="00C74686">
      <w:pPr>
        <w:jc w:val="both"/>
      </w:pPr>
      <w:r w:rsidRPr="003018EF">
        <w:t>Студенты посещают одну из коррекционных школ, например, школу для глухих детей.</w:t>
      </w:r>
    </w:p>
    <w:p w:rsidR="00097B28" w:rsidRPr="003018EF" w:rsidRDefault="00097B28" w:rsidP="00C74686">
      <w:pPr>
        <w:jc w:val="both"/>
      </w:pPr>
      <w:r w:rsidRPr="003018EF">
        <w:t>В результате проделанной самостоятельной работы на практическом занятии обсуждаются ее результаты.</w:t>
      </w:r>
    </w:p>
    <w:p w:rsidR="00097B28" w:rsidRPr="003018EF" w:rsidRDefault="00097B28" w:rsidP="00C74686">
      <w:pPr>
        <w:jc w:val="both"/>
        <w:rPr>
          <w:bCs/>
          <w:iCs/>
        </w:rPr>
      </w:pPr>
      <w:r w:rsidRPr="003018EF">
        <w:rPr>
          <w:bCs/>
          <w:iCs/>
        </w:rPr>
        <w:t>Схема наблюдения за детьми в школе.</w:t>
      </w:r>
    </w:p>
    <w:p w:rsidR="00097B28" w:rsidRPr="003018EF" w:rsidRDefault="00097B28" w:rsidP="00C74686">
      <w:pPr>
        <w:numPr>
          <w:ilvl w:val="0"/>
          <w:numId w:val="1"/>
        </w:numPr>
        <w:jc w:val="both"/>
      </w:pPr>
      <w:r w:rsidRPr="003018EF">
        <w:t>Оценка организации и специфики урока в школе для глухих детей.</w:t>
      </w:r>
    </w:p>
    <w:p w:rsidR="00097B28" w:rsidRPr="003018EF" w:rsidRDefault="00097B28" w:rsidP="00C74686">
      <w:pPr>
        <w:numPr>
          <w:ilvl w:val="0"/>
          <w:numId w:val="1"/>
        </w:numPr>
        <w:jc w:val="both"/>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097B28" w:rsidRPr="003018EF" w:rsidRDefault="00097B28" w:rsidP="00C74686">
      <w:pPr>
        <w:numPr>
          <w:ilvl w:val="0"/>
          <w:numId w:val="1"/>
        </w:numPr>
        <w:jc w:val="both"/>
      </w:pPr>
      <w:r w:rsidRPr="003018EF">
        <w:rPr>
          <w:iCs/>
        </w:rPr>
        <w:t xml:space="preserve">Соотношение устной, </w:t>
      </w:r>
      <w:proofErr w:type="spellStart"/>
      <w:r w:rsidRPr="003018EF">
        <w:rPr>
          <w:iCs/>
        </w:rPr>
        <w:t>дактильной</w:t>
      </w:r>
      <w:proofErr w:type="spellEnd"/>
      <w:r w:rsidRPr="003018EF">
        <w:rPr>
          <w:iCs/>
        </w:rPr>
        <w:t xml:space="preserve"> и жестовой речи в свободном общении</w:t>
      </w:r>
    </w:p>
    <w:p w:rsidR="00097B28" w:rsidRPr="003018EF" w:rsidRDefault="00097B28" w:rsidP="00C74686">
      <w:pPr>
        <w:numPr>
          <w:ilvl w:val="0"/>
          <w:numId w:val="1"/>
        </w:numPr>
        <w:jc w:val="both"/>
        <w:rPr>
          <w:iCs/>
        </w:rPr>
      </w:pPr>
      <w:r w:rsidRPr="003018EF">
        <w:rPr>
          <w:iCs/>
        </w:rPr>
        <w:t xml:space="preserve">Грамматическая, синтаксическая и лексико-семантическая </w:t>
      </w:r>
      <w:proofErr w:type="spellStart"/>
      <w:r w:rsidRPr="003018EF">
        <w:rPr>
          <w:iCs/>
        </w:rPr>
        <w:t>оформленность</w:t>
      </w:r>
      <w:proofErr w:type="spellEnd"/>
      <w:r w:rsidRPr="003018EF">
        <w:rPr>
          <w:iCs/>
        </w:rPr>
        <w:t xml:space="preserve"> высказываний.</w:t>
      </w:r>
    </w:p>
    <w:p w:rsidR="00097B28" w:rsidRPr="003018EF" w:rsidRDefault="00097B28" w:rsidP="00C74686">
      <w:pPr>
        <w:numPr>
          <w:ilvl w:val="0"/>
          <w:numId w:val="1"/>
        </w:numPr>
        <w:jc w:val="both"/>
      </w:pPr>
      <w:r w:rsidRPr="003018EF">
        <w:rPr>
          <w:iCs/>
        </w:rPr>
        <w:t>Особенности внимания и познавательных процессов</w:t>
      </w:r>
    </w:p>
    <w:p w:rsidR="00097B28" w:rsidRPr="003018EF" w:rsidRDefault="00097B28" w:rsidP="00C74686">
      <w:pPr>
        <w:numPr>
          <w:ilvl w:val="0"/>
          <w:numId w:val="1"/>
        </w:numPr>
        <w:jc w:val="both"/>
        <w:rPr>
          <w:iCs/>
        </w:rPr>
      </w:pPr>
      <w:r w:rsidRPr="003018EF">
        <w:rPr>
          <w:iCs/>
        </w:rPr>
        <w:t>Особенности мыслительной деятельности:</w:t>
      </w:r>
    </w:p>
    <w:p w:rsidR="00097B28" w:rsidRPr="003018EF" w:rsidRDefault="00097B28" w:rsidP="00C74686">
      <w:pPr>
        <w:numPr>
          <w:ilvl w:val="0"/>
          <w:numId w:val="1"/>
        </w:numPr>
        <w:jc w:val="both"/>
        <w:rPr>
          <w:iCs/>
        </w:rPr>
      </w:pPr>
      <w:r w:rsidRPr="003018EF">
        <w:rPr>
          <w:iCs/>
        </w:rPr>
        <w:t>Особенности учебной деятельности</w:t>
      </w:r>
    </w:p>
    <w:p w:rsidR="00097B28" w:rsidRPr="003018EF" w:rsidRDefault="00097B28" w:rsidP="00C74686">
      <w:pPr>
        <w:numPr>
          <w:ilvl w:val="0"/>
          <w:numId w:val="1"/>
        </w:numPr>
        <w:jc w:val="both"/>
        <w:rPr>
          <w:iCs/>
        </w:rPr>
      </w:pPr>
      <w:r w:rsidRPr="003018EF">
        <w:rPr>
          <w:iCs/>
        </w:rPr>
        <w:t>Наличие устойчивого интереса, отчетливо выраженной склонности к какому-либо определенному виду деятельности.</w:t>
      </w:r>
    </w:p>
    <w:p w:rsidR="00097B28" w:rsidRPr="003018EF" w:rsidRDefault="00097B28" w:rsidP="00C74686">
      <w:pPr>
        <w:numPr>
          <w:ilvl w:val="0"/>
          <w:numId w:val="1"/>
        </w:numPr>
        <w:jc w:val="both"/>
        <w:rPr>
          <w:b/>
          <w:bCs/>
        </w:rPr>
      </w:pPr>
      <w:r w:rsidRPr="003018EF">
        <w:rPr>
          <w:iCs/>
        </w:rPr>
        <w:t>Особенности волевой регуляции психической деятельности</w:t>
      </w:r>
    </w:p>
    <w:p w:rsidR="00097B28" w:rsidRPr="003018EF" w:rsidRDefault="00097B28" w:rsidP="00C74686">
      <w:pPr>
        <w:jc w:val="both"/>
        <w:rPr>
          <w:bCs/>
        </w:rPr>
      </w:pPr>
      <w:r w:rsidRPr="003018EF">
        <w:rPr>
          <w:bCs/>
        </w:rPr>
        <w:t>Схема анализа фильма «Сотворившая чудо».</w:t>
      </w:r>
    </w:p>
    <w:p w:rsidR="00097B28" w:rsidRPr="003018EF" w:rsidRDefault="00097B28" w:rsidP="00C74686">
      <w:pPr>
        <w:numPr>
          <w:ilvl w:val="0"/>
          <w:numId w:val="1"/>
        </w:numPr>
        <w:jc w:val="both"/>
      </w:pPr>
      <w:r w:rsidRPr="003018EF">
        <w:t xml:space="preserve">В чем проявляется сущность </w:t>
      </w:r>
      <w:proofErr w:type="spellStart"/>
      <w:r w:rsidRPr="003018EF">
        <w:t>слепоглухонемоты</w:t>
      </w:r>
      <w:proofErr w:type="spellEnd"/>
      <w:r w:rsidRPr="003018EF">
        <w:t>.</w:t>
      </w:r>
    </w:p>
    <w:p w:rsidR="00097B28" w:rsidRPr="003018EF" w:rsidRDefault="00097B28" w:rsidP="00C74686">
      <w:pPr>
        <w:numPr>
          <w:ilvl w:val="0"/>
          <w:numId w:val="1"/>
        </w:numPr>
        <w:jc w:val="both"/>
      </w:pPr>
      <w:r w:rsidRPr="003018EF">
        <w:t>Какие особенности поведения ребенка, лишенного слуха и зрения.</w:t>
      </w:r>
    </w:p>
    <w:p w:rsidR="00097B28" w:rsidRPr="003018EF" w:rsidRDefault="00097B28" w:rsidP="00C74686">
      <w:pPr>
        <w:numPr>
          <w:ilvl w:val="0"/>
          <w:numId w:val="1"/>
        </w:numPr>
        <w:jc w:val="both"/>
      </w:pPr>
      <w:r w:rsidRPr="003018EF">
        <w:t>Какие возможности развития существуют при сложном нарушении.</w:t>
      </w:r>
    </w:p>
    <w:p w:rsidR="00097B28" w:rsidRPr="003018EF" w:rsidRDefault="00097B28" w:rsidP="00C74686">
      <w:pPr>
        <w:numPr>
          <w:ilvl w:val="0"/>
          <w:numId w:val="1"/>
        </w:numPr>
        <w:jc w:val="both"/>
      </w:pPr>
      <w:r w:rsidRPr="003018EF">
        <w:t>Каково значение речи в речи в развитии слепоглухого.</w:t>
      </w:r>
    </w:p>
    <w:p w:rsidR="00097B28" w:rsidRPr="003018EF" w:rsidRDefault="00097B28" w:rsidP="00C74686">
      <w:pPr>
        <w:numPr>
          <w:ilvl w:val="0"/>
          <w:numId w:val="1"/>
        </w:numPr>
        <w:jc w:val="both"/>
      </w:pPr>
      <w:r w:rsidRPr="003018EF">
        <w:t xml:space="preserve">Почему необходимо было включать </w:t>
      </w:r>
      <w:proofErr w:type="spellStart"/>
      <w:r w:rsidRPr="003018EF">
        <w:t>дактильную</w:t>
      </w:r>
      <w:proofErr w:type="spellEnd"/>
      <w:r w:rsidRPr="003018EF">
        <w:t xml:space="preserve"> речь в процесс обучения ребенка.</w:t>
      </w:r>
    </w:p>
    <w:p w:rsidR="00097B28" w:rsidRPr="003018EF" w:rsidRDefault="00097B28" w:rsidP="00C74686">
      <w:pPr>
        <w:numPr>
          <w:ilvl w:val="0"/>
          <w:numId w:val="1"/>
        </w:numPr>
        <w:jc w:val="both"/>
      </w:pPr>
      <w:r w:rsidRPr="003018EF">
        <w:t>Что происходит со слепоглухим ребенком при осознании роли слова.</w:t>
      </w:r>
    </w:p>
    <w:p w:rsidR="00097B28" w:rsidRPr="003018EF" w:rsidRDefault="00097B28" w:rsidP="00C74686">
      <w:pPr>
        <w:numPr>
          <w:ilvl w:val="0"/>
          <w:numId w:val="1"/>
        </w:numPr>
        <w:jc w:val="both"/>
      </w:pPr>
      <w:r w:rsidRPr="003018EF">
        <w:t>Каковы возможности развития лиц, лишенных слуха и зрения.</w:t>
      </w:r>
    </w:p>
    <w:p w:rsidR="00097B28" w:rsidRPr="003018EF" w:rsidRDefault="00097B28" w:rsidP="00C74686">
      <w:pPr>
        <w:jc w:val="both"/>
      </w:pPr>
      <w:r w:rsidRPr="003018EF">
        <w:t>Анализ по предложенным схемам студентами выполняется самостоятельно и обсуждается на практических занятиях.</w:t>
      </w:r>
    </w:p>
    <w:p w:rsidR="00097B28" w:rsidRPr="003018EF" w:rsidRDefault="00097B28" w:rsidP="00C74686">
      <w:pPr>
        <w:jc w:val="both"/>
      </w:pPr>
    </w:p>
    <w:p w:rsidR="00097B28" w:rsidRPr="003018EF" w:rsidRDefault="00097B28" w:rsidP="00C74686">
      <w:pPr>
        <w:jc w:val="both"/>
        <w:rPr>
          <w:i/>
        </w:rPr>
      </w:pPr>
      <w:r w:rsidRPr="003018EF">
        <w:rPr>
          <w:i/>
        </w:rPr>
        <w:t>Комплексное проблемно-аналитическое задание</w:t>
      </w:r>
      <w:r>
        <w:rPr>
          <w:i/>
        </w:rPr>
        <w:t xml:space="preserve"> 8</w:t>
      </w:r>
    </w:p>
    <w:p w:rsidR="00097B28" w:rsidRPr="003018EF" w:rsidRDefault="00097B28" w:rsidP="00C74686">
      <w:pPr>
        <w:jc w:val="both"/>
      </w:pPr>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097B28" w:rsidRPr="003018EF" w:rsidRDefault="00097B28" w:rsidP="00C74686">
      <w:pPr>
        <w:jc w:val="both"/>
      </w:pPr>
      <w:r w:rsidRPr="003018EF">
        <w:rPr>
          <w:bCs/>
        </w:rPr>
        <w:t>Игра 1. Поиск «противоположных» предметов</w:t>
      </w:r>
    </w:p>
    <w:p w:rsidR="00097B28" w:rsidRPr="003018EF" w:rsidRDefault="00097B28" w:rsidP="00C74686">
      <w:pPr>
        <w:jc w:val="both"/>
      </w:pPr>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097B28" w:rsidRPr="003018EF" w:rsidRDefault="00097B28" w:rsidP="00C74686">
      <w:pPr>
        <w:jc w:val="both"/>
      </w:pPr>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097B28" w:rsidRPr="003018EF" w:rsidRDefault="00097B28" w:rsidP="00C74686">
      <w:pPr>
        <w:jc w:val="both"/>
      </w:pPr>
      <w:r w:rsidRPr="003018EF">
        <w:rPr>
          <w:bCs/>
        </w:rPr>
        <w:t>Игра 2. Поиск предметов по заданным признакам</w:t>
      </w:r>
    </w:p>
    <w:p w:rsidR="00097B28" w:rsidRPr="003018EF" w:rsidRDefault="00097B28" w:rsidP="00C74686">
      <w:pPr>
        <w:jc w:val="both"/>
      </w:pPr>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097B28" w:rsidRPr="003018EF" w:rsidRDefault="00097B28" w:rsidP="00C74686">
      <w:pPr>
        <w:jc w:val="both"/>
      </w:pPr>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097B28" w:rsidRPr="003018EF" w:rsidRDefault="00097B28" w:rsidP="00C74686">
      <w:pPr>
        <w:jc w:val="both"/>
      </w:pPr>
      <w:r w:rsidRPr="003018EF">
        <w:rPr>
          <w:bCs/>
        </w:rPr>
        <w:t>Игра 3. Поиск соединительных звеньев</w:t>
      </w:r>
    </w:p>
    <w:p w:rsidR="00097B28" w:rsidRPr="003018EF" w:rsidRDefault="00097B28" w:rsidP="00C74686">
      <w:pPr>
        <w:jc w:val="both"/>
      </w:pPr>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097B28" w:rsidRPr="003018EF" w:rsidRDefault="00097B28" w:rsidP="00C74686">
      <w:pPr>
        <w:jc w:val="both"/>
      </w:pPr>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097B28" w:rsidRPr="003018EF" w:rsidRDefault="00097B28" w:rsidP="00C74686">
      <w:pPr>
        <w:jc w:val="both"/>
      </w:pPr>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097B28" w:rsidRPr="003018EF" w:rsidRDefault="00097B28" w:rsidP="00C74686">
      <w:pPr>
        <w:jc w:val="both"/>
      </w:pPr>
      <w:r w:rsidRPr="003018EF">
        <w:rPr>
          <w:bCs/>
        </w:rPr>
        <w:t>Игра 4. Способы использования предмета</w:t>
      </w:r>
    </w:p>
    <w:p w:rsidR="00097B28" w:rsidRPr="003018EF" w:rsidRDefault="00097B28" w:rsidP="00C74686">
      <w:pPr>
        <w:jc w:val="both"/>
      </w:pPr>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097B28" w:rsidRPr="003018EF" w:rsidRDefault="00097B28" w:rsidP="00C74686">
      <w:pPr>
        <w:jc w:val="both"/>
      </w:pPr>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097B28" w:rsidRPr="003018EF" w:rsidRDefault="00097B28" w:rsidP="00C74686">
      <w:pPr>
        <w:jc w:val="both"/>
      </w:pPr>
      <w:r w:rsidRPr="003018EF">
        <w:rPr>
          <w:bCs/>
        </w:rPr>
        <w:t>Игра 5. Формулирование определений</w:t>
      </w:r>
    </w:p>
    <w:p w:rsidR="00097B28" w:rsidRPr="003018EF" w:rsidRDefault="00097B28" w:rsidP="00C74686">
      <w:pPr>
        <w:jc w:val="both"/>
      </w:pPr>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097B28" w:rsidRPr="003018EF" w:rsidRDefault="00097B28" w:rsidP="00C74686">
      <w:pPr>
        <w:jc w:val="both"/>
      </w:pPr>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097B28" w:rsidRPr="003018EF" w:rsidRDefault="00097B28" w:rsidP="00C74686">
      <w:pPr>
        <w:jc w:val="both"/>
      </w:pPr>
      <w:r w:rsidRPr="003018EF">
        <w:rPr>
          <w:bCs/>
        </w:rPr>
        <w:t>Игра 6. Перечислить возможные причины</w:t>
      </w:r>
    </w:p>
    <w:p w:rsidR="00097B28" w:rsidRPr="003018EF" w:rsidRDefault="00097B28" w:rsidP="00C74686">
      <w:pPr>
        <w:jc w:val="both"/>
      </w:pPr>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097B28" w:rsidRPr="003018EF" w:rsidRDefault="00097B28" w:rsidP="00C74686">
      <w:pPr>
        <w:jc w:val="both"/>
      </w:pPr>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097B28" w:rsidRPr="003018EF" w:rsidRDefault="00097B28" w:rsidP="00C74686">
      <w:pPr>
        <w:jc w:val="both"/>
      </w:pPr>
      <w:r w:rsidRPr="003018EF">
        <w:rPr>
          <w:bCs/>
        </w:rPr>
        <w:t>Игра 7. Сократить рассказ</w:t>
      </w:r>
    </w:p>
    <w:p w:rsidR="00097B28" w:rsidRPr="003018EF" w:rsidRDefault="00097B28" w:rsidP="00C74686">
      <w:pPr>
        <w:jc w:val="both"/>
      </w:pPr>
      <w:r w:rsidRPr="003018EF">
        <w:rPr>
          <w:bCs/>
        </w:rPr>
        <w:t xml:space="preserve">Цель. </w:t>
      </w:r>
      <w:r w:rsidRPr="003018EF">
        <w:t>Учить концентрировать внимание на сути, отсекая все второстепенное.</w:t>
      </w:r>
    </w:p>
    <w:p w:rsidR="00097B28" w:rsidRPr="003018EF" w:rsidRDefault="00097B28" w:rsidP="00C74686">
      <w:pPr>
        <w:jc w:val="both"/>
      </w:pPr>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097B28" w:rsidRPr="003018EF" w:rsidRDefault="00097B28" w:rsidP="00C74686">
      <w:pPr>
        <w:jc w:val="both"/>
      </w:pPr>
      <w:r w:rsidRPr="003018EF">
        <w:t>В этой игре возможна коллективная доработка наиболее удачных ответов.</w:t>
      </w:r>
    </w:p>
    <w:p w:rsidR="00097B28" w:rsidRPr="003018EF" w:rsidRDefault="00097B28" w:rsidP="00C74686">
      <w:pPr>
        <w:jc w:val="both"/>
      </w:pPr>
      <w:r w:rsidRPr="003018EF">
        <w:rPr>
          <w:bCs/>
        </w:rPr>
        <w:t>Игра 8. Что на что похоже</w:t>
      </w:r>
    </w:p>
    <w:p w:rsidR="00097B28" w:rsidRPr="003018EF" w:rsidRDefault="00097B28" w:rsidP="00C74686">
      <w:pPr>
        <w:jc w:val="both"/>
      </w:pPr>
      <w:r w:rsidRPr="003018EF">
        <w:rPr>
          <w:bCs/>
        </w:rPr>
        <w:t xml:space="preserve">Цель. </w:t>
      </w:r>
      <w:r w:rsidRPr="003018EF">
        <w:t>Развитие ассоциативности мышления.</w:t>
      </w:r>
    </w:p>
    <w:p w:rsidR="00097B28" w:rsidRPr="003018EF" w:rsidRDefault="00097B28" w:rsidP="00C74686">
      <w:pPr>
        <w:jc w:val="both"/>
      </w:pPr>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097B28" w:rsidRPr="003018EF" w:rsidRDefault="00097B28" w:rsidP="00C74686">
      <w:pPr>
        <w:jc w:val="both"/>
      </w:pPr>
      <w:r w:rsidRPr="003018EF">
        <w:rPr>
          <w:bCs/>
        </w:rPr>
        <w:t>Игра 9. Волшебные кляксы</w:t>
      </w:r>
    </w:p>
    <w:p w:rsidR="00097B28" w:rsidRPr="003018EF" w:rsidRDefault="00097B28" w:rsidP="00C74686">
      <w:pPr>
        <w:jc w:val="both"/>
      </w:pPr>
      <w:r w:rsidRPr="003018EF">
        <w:rPr>
          <w:bCs/>
        </w:rPr>
        <w:t xml:space="preserve">Цель. </w:t>
      </w:r>
      <w:r w:rsidRPr="003018EF">
        <w:t>Развитие ассоциативности мышления.</w:t>
      </w:r>
    </w:p>
    <w:p w:rsidR="00097B28" w:rsidRPr="003018EF" w:rsidRDefault="00097B28" w:rsidP="00C74686">
      <w:pPr>
        <w:jc w:val="both"/>
      </w:pPr>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097B28" w:rsidRPr="003018EF" w:rsidRDefault="00097B28" w:rsidP="00C74686">
      <w:pPr>
        <w:jc w:val="both"/>
      </w:pPr>
      <w:r w:rsidRPr="003018EF">
        <w:rPr>
          <w:bCs/>
        </w:rPr>
        <w:t xml:space="preserve">Игра 10. </w:t>
      </w:r>
      <w:proofErr w:type="spellStart"/>
      <w:r w:rsidRPr="003018EF">
        <w:rPr>
          <w:bCs/>
        </w:rPr>
        <w:t>Словоассоциации</w:t>
      </w:r>
      <w:proofErr w:type="spellEnd"/>
    </w:p>
    <w:p w:rsidR="00097B28" w:rsidRPr="003018EF" w:rsidRDefault="00097B28" w:rsidP="00C74686">
      <w:pPr>
        <w:jc w:val="both"/>
      </w:pPr>
      <w:r w:rsidRPr="003018EF">
        <w:rPr>
          <w:bCs/>
        </w:rPr>
        <w:t xml:space="preserve">Цель. </w:t>
      </w:r>
      <w:r w:rsidRPr="003018EF">
        <w:t>Развитие ассоциативности мышления.</w:t>
      </w:r>
    </w:p>
    <w:p w:rsidR="00097B28" w:rsidRPr="003018EF" w:rsidRDefault="00097B28" w:rsidP="00C74686">
      <w:pPr>
        <w:jc w:val="both"/>
      </w:pPr>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097B28" w:rsidRPr="003018EF" w:rsidRDefault="00097B28" w:rsidP="00C74686">
      <w:pPr>
        <w:numPr>
          <w:ilvl w:val="0"/>
          <w:numId w:val="1"/>
        </w:numPr>
        <w:jc w:val="both"/>
      </w:pPr>
      <w:r w:rsidRPr="003018EF">
        <w:t>с хлебобулочными изделиями;</w:t>
      </w:r>
    </w:p>
    <w:p w:rsidR="00097B28" w:rsidRPr="003018EF" w:rsidRDefault="00097B28" w:rsidP="00C74686">
      <w:pPr>
        <w:numPr>
          <w:ilvl w:val="0"/>
          <w:numId w:val="1"/>
        </w:numPr>
        <w:jc w:val="both"/>
      </w:pPr>
      <w:r w:rsidRPr="003018EF">
        <w:t>с созвучными словами: барон, бекон;</w:t>
      </w:r>
    </w:p>
    <w:p w:rsidR="00097B28" w:rsidRPr="003018EF" w:rsidRDefault="00097B28" w:rsidP="00C74686">
      <w:pPr>
        <w:numPr>
          <w:ilvl w:val="0"/>
          <w:numId w:val="1"/>
        </w:numPr>
        <w:jc w:val="both"/>
      </w:pPr>
      <w:r w:rsidRPr="003018EF">
        <w:t>с рифмующимися словами: кулон, салон.</w:t>
      </w:r>
    </w:p>
    <w:p w:rsidR="00097B28" w:rsidRPr="003018EF" w:rsidRDefault="00097B28" w:rsidP="00C74686">
      <w:pPr>
        <w:jc w:val="both"/>
      </w:pPr>
      <w:r w:rsidRPr="003018EF">
        <w:t>Создать как можно больше ассоциаций по предложенной схеме.</w:t>
      </w:r>
    </w:p>
    <w:p w:rsidR="00097B28" w:rsidRPr="003018EF" w:rsidRDefault="00097B28" w:rsidP="00C74686">
      <w:pPr>
        <w:jc w:val="both"/>
      </w:pPr>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097B28" w:rsidRPr="003018EF" w:rsidRDefault="00097B28" w:rsidP="00C74686">
      <w:pPr>
        <w:jc w:val="both"/>
      </w:pPr>
    </w:p>
    <w:p w:rsidR="00097B28" w:rsidRPr="003018EF" w:rsidRDefault="00097B28" w:rsidP="00C74686">
      <w:pPr>
        <w:jc w:val="both"/>
        <w:rPr>
          <w:i/>
        </w:rPr>
      </w:pPr>
      <w:r w:rsidRPr="003018EF">
        <w:rPr>
          <w:i/>
        </w:rPr>
        <w:t>Комплексное проблемно-аналитическое задание</w:t>
      </w:r>
      <w:r>
        <w:rPr>
          <w:i/>
        </w:rPr>
        <w:t xml:space="preserve"> 9</w:t>
      </w:r>
    </w:p>
    <w:p w:rsidR="00097B28" w:rsidRPr="003018EF" w:rsidRDefault="00097B28" w:rsidP="00C74686">
      <w:pPr>
        <w:jc w:val="both"/>
        <w:rPr>
          <w:i/>
        </w:rPr>
      </w:pPr>
      <w:r w:rsidRPr="003018EF">
        <w:rPr>
          <w:i/>
        </w:rPr>
        <w:t>Проблемно-аналитическое задание</w:t>
      </w:r>
    </w:p>
    <w:p w:rsidR="00097B28" w:rsidRPr="003018EF" w:rsidRDefault="00097B28" w:rsidP="00C74686">
      <w:pPr>
        <w:jc w:val="both"/>
      </w:pPr>
      <w:r w:rsidRPr="003018EF">
        <w:t xml:space="preserve">Разработать программу «Сопровождение детей с ОВЗ в условиях инклюзивного образования» </w:t>
      </w:r>
    </w:p>
    <w:p w:rsidR="00097B28" w:rsidRPr="003018EF" w:rsidRDefault="00097B28" w:rsidP="00C74686">
      <w:pPr>
        <w:jc w:val="both"/>
        <w:rPr>
          <w:i/>
        </w:rPr>
      </w:pPr>
      <w:r w:rsidRPr="003018EF">
        <w:rPr>
          <w:i/>
        </w:rPr>
        <w:t>Эссе</w:t>
      </w:r>
    </w:p>
    <w:p w:rsidR="00097B28" w:rsidRPr="003018EF" w:rsidRDefault="00097B28" w:rsidP="00C74686">
      <w:pPr>
        <w:jc w:val="both"/>
      </w:pPr>
      <w:r w:rsidRPr="003018EF">
        <w:rPr>
          <w:i/>
        </w:rPr>
        <w:tab/>
      </w:r>
      <w:r w:rsidRPr="003018EF">
        <w:t>Подготовить эссе на тему «Социализирующая семья»</w:t>
      </w:r>
    </w:p>
    <w:p w:rsidR="00097B28" w:rsidRPr="003018EF" w:rsidRDefault="00097B28" w:rsidP="00C74686">
      <w:pPr>
        <w:jc w:val="both"/>
        <w:rPr>
          <w:i/>
        </w:rPr>
      </w:pPr>
      <w:r w:rsidRPr="003018EF">
        <w:rPr>
          <w:i/>
        </w:rPr>
        <w:t>Информационно-аналитический проект</w:t>
      </w:r>
    </w:p>
    <w:p w:rsidR="00097B28" w:rsidRPr="003018EF" w:rsidRDefault="00097B28" w:rsidP="00C74686">
      <w:pPr>
        <w:jc w:val="both"/>
      </w:pPr>
      <w:r w:rsidRPr="003018EF">
        <w:rPr>
          <w:i/>
        </w:rPr>
        <w:tab/>
      </w:r>
      <w:r w:rsidRPr="003018EF">
        <w:t>Составить презентацию по теме «</w:t>
      </w:r>
      <w:proofErr w:type="spellStart"/>
      <w:r w:rsidRPr="003018EF">
        <w:t>Десоциализирующая</w:t>
      </w:r>
      <w:proofErr w:type="spellEnd"/>
      <w:r w:rsidRPr="003018EF">
        <w:t xml:space="preserve"> семья»</w:t>
      </w:r>
    </w:p>
    <w:p w:rsidR="00097B28" w:rsidRPr="003018EF" w:rsidRDefault="00097B28" w:rsidP="00C74686">
      <w:pPr>
        <w:jc w:val="both"/>
        <w:rPr>
          <w:i/>
        </w:rPr>
      </w:pPr>
      <w:r w:rsidRPr="003018EF">
        <w:rPr>
          <w:i/>
        </w:rPr>
        <w:t>Дискуссия</w:t>
      </w:r>
    </w:p>
    <w:p w:rsidR="00097B28" w:rsidRPr="003018EF" w:rsidRDefault="00097B28" w:rsidP="00C74686">
      <w:pPr>
        <w:jc w:val="both"/>
      </w:pPr>
      <w:r w:rsidRPr="003018EF">
        <w:rPr>
          <w:i/>
        </w:rPr>
        <w:tab/>
      </w:r>
      <w:r w:rsidRPr="003018EF">
        <w:t>Обсудить в группе материалы эссе и презентации</w:t>
      </w:r>
    </w:p>
    <w:p w:rsidR="00097B28" w:rsidRDefault="00097B28" w:rsidP="00C74686">
      <w:pPr>
        <w:jc w:val="both"/>
      </w:pPr>
    </w:p>
    <w:p w:rsidR="00097B28" w:rsidRPr="00DC11F5" w:rsidRDefault="00097B28" w:rsidP="00C74686">
      <w:pPr>
        <w:jc w:val="both"/>
      </w:pPr>
      <w:bookmarkStart w:id="0" w:name="_GoBack"/>
      <w:bookmarkEnd w:id="0"/>
    </w:p>
    <w:sectPr w:rsidR="00097B2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15:restartNumberingAfterBreak="0">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2556"/>
    <w:rsid w:val="0003302C"/>
    <w:rsid w:val="00033CEA"/>
    <w:rsid w:val="00034A75"/>
    <w:rsid w:val="000366C4"/>
    <w:rsid w:val="00036E7D"/>
    <w:rsid w:val="00037E54"/>
    <w:rsid w:val="00044358"/>
    <w:rsid w:val="000472E3"/>
    <w:rsid w:val="00050238"/>
    <w:rsid w:val="00057CBB"/>
    <w:rsid w:val="00064389"/>
    <w:rsid w:val="00072222"/>
    <w:rsid w:val="00075FB2"/>
    <w:rsid w:val="00076108"/>
    <w:rsid w:val="00076DA1"/>
    <w:rsid w:val="00082B96"/>
    <w:rsid w:val="00084190"/>
    <w:rsid w:val="0008548E"/>
    <w:rsid w:val="00090B42"/>
    <w:rsid w:val="000921C1"/>
    <w:rsid w:val="0009247C"/>
    <w:rsid w:val="00097B28"/>
    <w:rsid w:val="000A2CA4"/>
    <w:rsid w:val="000A5A62"/>
    <w:rsid w:val="000B027A"/>
    <w:rsid w:val="000B1135"/>
    <w:rsid w:val="000B2E6F"/>
    <w:rsid w:val="000B599E"/>
    <w:rsid w:val="000B6283"/>
    <w:rsid w:val="000B66F0"/>
    <w:rsid w:val="000C2954"/>
    <w:rsid w:val="000C4A8C"/>
    <w:rsid w:val="000D0F53"/>
    <w:rsid w:val="000D19D4"/>
    <w:rsid w:val="000D2F00"/>
    <w:rsid w:val="000D42B7"/>
    <w:rsid w:val="000D6A13"/>
    <w:rsid w:val="000D793F"/>
    <w:rsid w:val="000E53B6"/>
    <w:rsid w:val="000F0053"/>
    <w:rsid w:val="000F0146"/>
    <w:rsid w:val="000F0F00"/>
    <w:rsid w:val="000F13F9"/>
    <w:rsid w:val="000F229C"/>
    <w:rsid w:val="000F2531"/>
    <w:rsid w:val="000F440F"/>
    <w:rsid w:val="001003EC"/>
    <w:rsid w:val="001033D8"/>
    <w:rsid w:val="0011002C"/>
    <w:rsid w:val="001134DA"/>
    <w:rsid w:val="0011373B"/>
    <w:rsid w:val="0011664E"/>
    <w:rsid w:val="00117F6D"/>
    <w:rsid w:val="00124491"/>
    <w:rsid w:val="001255C1"/>
    <w:rsid w:val="001258D3"/>
    <w:rsid w:val="00127512"/>
    <w:rsid w:val="0013497C"/>
    <w:rsid w:val="001437F2"/>
    <w:rsid w:val="001446E2"/>
    <w:rsid w:val="0015292C"/>
    <w:rsid w:val="00153869"/>
    <w:rsid w:val="00155986"/>
    <w:rsid w:val="00160160"/>
    <w:rsid w:val="001615E8"/>
    <w:rsid w:val="00162942"/>
    <w:rsid w:val="001654FA"/>
    <w:rsid w:val="00171C02"/>
    <w:rsid w:val="00173ECF"/>
    <w:rsid w:val="00176CDC"/>
    <w:rsid w:val="001824BF"/>
    <w:rsid w:val="001A1736"/>
    <w:rsid w:val="001A1F37"/>
    <w:rsid w:val="001A4DAA"/>
    <w:rsid w:val="001A5339"/>
    <w:rsid w:val="001A6EEF"/>
    <w:rsid w:val="001B12ED"/>
    <w:rsid w:val="001B2062"/>
    <w:rsid w:val="001B2D68"/>
    <w:rsid w:val="001B60D7"/>
    <w:rsid w:val="001C5440"/>
    <w:rsid w:val="001C5872"/>
    <w:rsid w:val="001C71C4"/>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16A5"/>
    <w:rsid w:val="00234A45"/>
    <w:rsid w:val="002378D5"/>
    <w:rsid w:val="0024195B"/>
    <w:rsid w:val="00243CC6"/>
    <w:rsid w:val="00244D48"/>
    <w:rsid w:val="00253C7D"/>
    <w:rsid w:val="00254297"/>
    <w:rsid w:val="00254E1C"/>
    <w:rsid w:val="00257C0F"/>
    <w:rsid w:val="00262FFD"/>
    <w:rsid w:val="002641AC"/>
    <w:rsid w:val="00270187"/>
    <w:rsid w:val="00283F33"/>
    <w:rsid w:val="00284B75"/>
    <w:rsid w:val="0028742E"/>
    <w:rsid w:val="002900BE"/>
    <w:rsid w:val="00292248"/>
    <w:rsid w:val="002963A2"/>
    <w:rsid w:val="002A1EA3"/>
    <w:rsid w:val="002A274E"/>
    <w:rsid w:val="002A4262"/>
    <w:rsid w:val="002A7BF5"/>
    <w:rsid w:val="002B5A05"/>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792F"/>
    <w:rsid w:val="003130B4"/>
    <w:rsid w:val="00313976"/>
    <w:rsid w:val="00314A5D"/>
    <w:rsid w:val="00317149"/>
    <w:rsid w:val="0032634E"/>
    <w:rsid w:val="00330BD5"/>
    <w:rsid w:val="0033556B"/>
    <w:rsid w:val="003363FA"/>
    <w:rsid w:val="00336D8D"/>
    <w:rsid w:val="00337D36"/>
    <w:rsid w:val="0034081A"/>
    <w:rsid w:val="0034105A"/>
    <w:rsid w:val="00345370"/>
    <w:rsid w:val="00350EF3"/>
    <w:rsid w:val="003519D7"/>
    <w:rsid w:val="00353B01"/>
    <w:rsid w:val="00355645"/>
    <w:rsid w:val="00360B62"/>
    <w:rsid w:val="003677C0"/>
    <w:rsid w:val="00367A3C"/>
    <w:rsid w:val="00375E38"/>
    <w:rsid w:val="003777FE"/>
    <w:rsid w:val="003868A6"/>
    <w:rsid w:val="00394DB7"/>
    <w:rsid w:val="003A76FF"/>
    <w:rsid w:val="003B1DD6"/>
    <w:rsid w:val="003B2E7C"/>
    <w:rsid w:val="003B39EB"/>
    <w:rsid w:val="003C2DE6"/>
    <w:rsid w:val="003C4013"/>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3057E"/>
    <w:rsid w:val="00443806"/>
    <w:rsid w:val="004448E5"/>
    <w:rsid w:val="00452A7F"/>
    <w:rsid w:val="00453208"/>
    <w:rsid w:val="00453D73"/>
    <w:rsid w:val="00454EA2"/>
    <w:rsid w:val="00461EE2"/>
    <w:rsid w:val="004649A0"/>
    <w:rsid w:val="00466912"/>
    <w:rsid w:val="0046752F"/>
    <w:rsid w:val="00472329"/>
    <w:rsid w:val="004774EE"/>
    <w:rsid w:val="0048162D"/>
    <w:rsid w:val="00482E39"/>
    <w:rsid w:val="00487024"/>
    <w:rsid w:val="004A141C"/>
    <w:rsid w:val="004A4A90"/>
    <w:rsid w:val="004A4FB9"/>
    <w:rsid w:val="004B0482"/>
    <w:rsid w:val="004B0DB4"/>
    <w:rsid w:val="004B2A2C"/>
    <w:rsid w:val="004B69FC"/>
    <w:rsid w:val="004B7BC0"/>
    <w:rsid w:val="004C0A44"/>
    <w:rsid w:val="004D2C5D"/>
    <w:rsid w:val="004D4ABB"/>
    <w:rsid w:val="004E1D16"/>
    <w:rsid w:val="004E2400"/>
    <w:rsid w:val="004E5484"/>
    <w:rsid w:val="004E7649"/>
    <w:rsid w:val="004F4739"/>
    <w:rsid w:val="004F780A"/>
    <w:rsid w:val="004F7B61"/>
    <w:rsid w:val="0050343B"/>
    <w:rsid w:val="00504D05"/>
    <w:rsid w:val="005057B8"/>
    <w:rsid w:val="00510F01"/>
    <w:rsid w:val="0052002C"/>
    <w:rsid w:val="00521EC4"/>
    <w:rsid w:val="00541C17"/>
    <w:rsid w:val="00550C78"/>
    <w:rsid w:val="005523AB"/>
    <w:rsid w:val="00554FB1"/>
    <w:rsid w:val="00557DC1"/>
    <w:rsid w:val="005630DA"/>
    <w:rsid w:val="00585ACF"/>
    <w:rsid w:val="00586578"/>
    <w:rsid w:val="00586680"/>
    <w:rsid w:val="00591D14"/>
    <w:rsid w:val="005949AA"/>
    <w:rsid w:val="00595C13"/>
    <w:rsid w:val="005A3007"/>
    <w:rsid w:val="005A5AE6"/>
    <w:rsid w:val="005B0DEE"/>
    <w:rsid w:val="005B6382"/>
    <w:rsid w:val="005B6B6E"/>
    <w:rsid w:val="005C134D"/>
    <w:rsid w:val="005C1F1F"/>
    <w:rsid w:val="005C2B3C"/>
    <w:rsid w:val="005C686E"/>
    <w:rsid w:val="005D6601"/>
    <w:rsid w:val="005E6BF5"/>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6220B"/>
    <w:rsid w:val="00662CEE"/>
    <w:rsid w:val="00665FCC"/>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700964"/>
    <w:rsid w:val="0070646A"/>
    <w:rsid w:val="00707077"/>
    <w:rsid w:val="0070738A"/>
    <w:rsid w:val="00707E3B"/>
    <w:rsid w:val="0071262F"/>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70B6"/>
    <w:rsid w:val="00823092"/>
    <w:rsid w:val="00825244"/>
    <w:rsid w:val="00832C5A"/>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5C63"/>
    <w:rsid w:val="00907318"/>
    <w:rsid w:val="00912D9C"/>
    <w:rsid w:val="009161E9"/>
    <w:rsid w:val="009171C7"/>
    <w:rsid w:val="009220A7"/>
    <w:rsid w:val="00922ADD"/>
    <w:rsid w:val="00925A00"/>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77F08"/>
    <w:rsid w:val="009816DB"/>
    <w:rsid w:val="0098172F"/>
    <w:rsid w:val="0099483A"/>
    <w:rsid w:val="009968CF"/>
    <w:rsid w:val="00996A25"/>
    <w:rsid w:val="009A0559"/>
    <w:rsid w:val="009A34D9"/>
    <w:rsid w:val="009A3B22"/>
    <w:rsid w:val="009A4485"/>
    <w:rsid w:val="009A4F46"/>
    <w:rsid w:val="009B19B0"/>
    <w:rsid w:val="009B1BE2"/>
    <w:rsid w:val="009C38DB"/>
    <w:rsid w:val="009C58AD"/>
    <w:rsid w:val="009D17A9"/>
    <w:rsid w:val="009D19B2"/>
    <w:rsid w:val="009E0C36"/>
    <w:rsid w:val="009E5C7E"/>
    <w:rsid w:val="00A134C3"/>
    <w:rsid w:val="00A139BE"/>
    <w:rsid w:val="00A219CE"/>
    <w:rsid w:val="00A313A4"/>
    <w:rsid w:val="00A35F47"/>
    <w:rsid w:val="00A430D9"/>
    <w:rsid w:val="00A44DFF"/>
    <w:rsid w:val="00A530AF"/>
    <w:rsid w:val="00A567A0"/>
    <w:rsid w:val="00A8267E"/>
    <w:rsid w:val="00A86FEE"/>
    <w:rsid w:val="00A87544"/>
    <w:rsid w:val="00A91F5F"/>
    <w:rsid w:val="00A92D7B"/>
    <w:rsid w:val="00A93560"/>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5A6D"/>
    <w:rsid w:val="00AE6630"/>
    <w:rsid w:val="00AE7A3F"/>
    <w:rsid w:val="00AE7BAC"/>
    <w:rsid w:val="00AF0687"/>
    <w:rsid w:val="00AF16E5"/>
    <w:rsid w:val="00B07384"/>
    <w:rsid w:val="00B10602"/>
    <w:rsid w:val="00B13684"/>
    <w:rsid w:val="00B15484"/>
    <w:rsid w:val="00B219AE"/>
    <w:rsid w:val="00B319A4"/>
    <w:rsid w:val="00B3475B"/>
    <w:rsid w:val="00B35136"/>
    <w:rsid w:val="00B408B6"/>
    <w:rsid w:val="00B43110"/>
    <w:rsid w:val="00B47B0E"/>
    <w:rsid w:val="00B55176"/>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5783"/>
    <w:rsid w:val="00C06B3E"/>
    <w:rsid w:val="00C11074"/>
    <w:rsid w:val="00C11973"/>
    <w:rsid w:val="00C12790"/>
    <w:rsid w:val="00C12B5D"/>
    <w:rsid w:val="00C16141"/>
    <w:rsid w:val="00C303B5"/>
    <w:rsid w:val="00C310C6"/>
    <w:rsid w:val="00C326D2"/>
    <w:rsid w:val="00C32ACE"/>
    <w:rsid w:val="00C33FCA"/>
    <w:rsid w:val="00C35721"/>
    <w:rsid w:val="00C36EC8"/>
    <w:rsid w:val="00C40A38"/>
    <w:rsid w:val="00C45B02"/>
    <w:rsid w:val="00C46911"/>
    <w:rsid w:val="00C53680"/>
    <w:rsid w:val="00C615E4"/>
    <w:rsid w:val="00C63A63"/>
    <w:rsid w:val="00C64C95"/>
    <w:rsid w:val="00C65C36"/>
    <w:rsid w:val="00C66BAE"/>
    <w:rsid w:val="00C73326"/>
    <w:rsid w:val="00C7395D"/>
    <w:rsid w:val="00C74686"/>
    <w:rsid w:val="00C74A38"/>
    <w:rsid w:val="00C8171F"/>
    <w:rsid w:val="00C9168E"/>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5BDE"/>
    <w:rsid w:val="00CF6992"/>
    <w:rsid w:val="00CF6B2C"/>
    <w:rsid w:val="00CF6B61"/>
    <w:rsid w:val="00D00133"/>
    <w:rsid w:val="00D06F61"/>
    <w:rsid w:val="00D1126D"/>
    <w:rsid w:val="00D2733F"/>
    <w:rsid w:val="00D31D15"/>
    <w:rsid w:val="00D3275A"/>
    <w:rsid w:val="00D415B0"/>
    <w:rsid w:val="00D53982"/>
    <w:rsid w:val="00D54322"/>
    <w:rsid w:val="00D55AF7"/>
    <w:rsid w:val="00D57159"/>
    <w:rsid w:val="00D5728C"/>
    <w:rsid w:val="00D62439"/>
    <w:rsid w:val="00D67B67"/>
    <w:rsid w:val="00D86185"/>
    <w:rsid w:val="00D862BD"/>
    <w:rsid w:val="00D87856"/>
    <w:rsid w:val="00D95E27"/>
    <w:rsid w:val="00D962D3"/>
    <w:rsid w:val="00DB4F00"/>
    <w:rsid w:val="00DC02C7"/>
    <w:rsid w:val="00DC10BD"/>
    <w:rsid w:val="00DC11F5"/>
    <w:rsid w:val="00DE2964"/>
    <w:rsid w:val="00DE3071"/>
    <w:rsid w:val="00DF2171"/>
    <w:rsid w:val="00E01EC4"/>
    <w:rsid w:val="00E04702"/>
    <w:rsid w:val="00E079D9"/>
    <w:rsid w:val="00E16F87"/>
    <w:rsid w:val="00E21B98"/>
    <w:rsid w:val="00E2285E"/>
    <w:rsid w:val="00E31B51"/>
    <w:rsid w:val="00E324FF"/>
    <w:rsid w:val="00E3414D"/>
    <w:rsid w:val="00E353DC"/>
    <w:rsid w:val="00E376C9"/>
    <w:rsid w:val="00E46EB1"/>
    <w:rsid w:val="00E477EE"/>
    <w:rsid w:val="00E54D67"/>
    <w:rsid w:val="00E562B2"/>
    <w:rsid w:val="00E66028"/>
    <w:rsid w:val="00E66586"/>
    <w:rsid w:val="00E67765"/>
    <w:rsid w:val="00E70EB1"/>
    <w:rsid w:val="00E73DF4"/>
    <w:rsid w:val="00E80F41"/>
    <w:rsid w:val="00E8101E"/>
    <w:rsid w:val="00E82004"/>
    <w:rsid w:val="00E84946"/>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55"/>
    <w:rsid w:val="00ED4788"/>
    <w:rsid w:val="00ED7A83"/>
    <w:rsid w:val="00ED7CAB"/>
    <w:rsid w:val="00EE64B9"/>
    <w:rsid w:val="00EE7217"/>
    <w:rsid w:val="00EF140F"/>
    <w:rsid w:val="00EF31F4"/>
    <w:rsid w:val="00EF7E24"/>
    <w:rsid w:val="00F00CD7"/>
    <w:rsid w:val="00F02475"/>
    <w:rsid w:val="00F0399E"/>
    <w:rsid w:val="00F15CCB"/>
    <w:rsid w:val="00F1768B"/>
    <w:rsid w:val="00F229AC"/>
    <w:rsid w:val="00F24D0B"/>
    <w:rsid w:val="00F27EA9"/>
    <w:rsid w:val="00F3044D"/>
    <w:rsid w:val="00F44F05"/>
    <w:rsid w:val="00F45DEF"/>
    <w:rsid w:val="00F47ECF"/>
    <w:rsid w:val="00F5396A"/>
    <w:rsid w:val="00F65C86"/>
    <w:rsid w:val="00F65D4B"/>
    <w:rsid w:val="00F67574"/>
    <w:rsid w:val="00F70365"/>
    <w:rsid w:val="00F742CF"/>
    <w:rsid w:val="00F77CC8"/>
    <w:rsid w:val="00F862FF"/>
    <w:rsid w:val="00F918CC"/>
    <w:rsid w:val="00F91CD9"/>
    <w:rsid w:val="00F924E3"/>
    <w:rsid w:val="00F92A37"/>
    <w:rsid w:val="00F92B2D"/>
    <w:rsid w:val="00F93251"/>
    <w:rsid w:val="00F9543C"/>
    <w:rsid w:val="00FA4102"/>
    <w:rsid w:val="00FA628D"/>
    <w:rsid w:val="00FB23BB"/>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4:docId w14:val="65679887"/>
  <w15:docId w15:val="{BB005A2C-7C2B-4E47-A15B-866E224B9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 w:type="character" w:styleId="afc">
    <w:name w:val="FollowedHyperlink"/>
    <w:uiPriority w:val="99"/>
    <w:semiHidden/>
    <w:rsid w:val="00B55176"/>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975564">
      <w:marLeft w:val="0"/>
      <w:marRight w:val="0"/>
      <w:marTop w:val="0"/>
      <w:marBottom w:val="0"/>
      <w:divBdr>
        <w:top w:val="none" w:sz="0" w:space="0" w:color="auto"/>
        <w:left w:val="none" w:sz="0" w:space="0" w:color="auto"/>
        <w:bottom w:val="none" w:sz="0" w:space="0" w:color="auto"/>
        <w:right w:val="none" w:sz="0" w:space="0" w:color="auto"/>
      </w:divBdr>
      <w:divsChild>
        <w:div w:id="164975596">
          <w:marLeft w:val="0"/>
          <w:marRight w:val="0"/>
          <w:marTop w:val="0"/>
          <w:marBottom w:val="0"/>
          <w:divBdr>
            <w:top w:val="none" w:sz="0" w:space="0" w:color="auto"/>
            <w:left w:val="none" w:sz="0" w:space="0" w:color="auto"/>
            <w:bottom w:val="none" w:sz="0" w:space="0" w:color="auto"/>
            <w:right w:val="none" w:sz="0" w:space="0" w:color="auto"/>
          </w:divBdr>
          <w:divsChild>
            <w:div w:id="164975574">
              <w:marLeft w:val="0"/>
              <w:marRight w:val="450"/>
              <w:marTop w:val="0"/>
              <w:marBottom w:val="0"/>
              <w:divBdr>
                <w:top w:val="none" w:sz="0" w:space="0" w:color="auto"/>
                <w:left w:val="none" w:sz="0" w:space="0" w:color="auto"/>
                <w:bottom w:val="none" w:sz="0" w:space="0" w:color="auto"/>
                <w:right w:val="none" w:sz="0" w:space="0" w:color="auto"/>
              </w:divBdr>
            </w:div>
          </w:divsChild>
        </w:div>
        <w:div w:id="164975625">
          <w:marLeft w:val="0"/>
          <w:marRight w:val="0"/>
          <w:marTop w:val="0"/>
          <w:marBottom w:val="0"/>
          <w:divBdr>
            <w:top w:val="none" w:sz="0" w:space="0" w:color="auto"/>
            <w:left w:val="none" w:sz="0" w:space="0" w:color="auto"/>
            <w:bottom w:val="none" w:sz="0" w:space="0" w:color="auto"/>
            <w:right w:val="none" w:sz="0" w:space="0" w:color="auto"/>
          </w:divBdr>
          <w:divsChild>
            <w:div w:id="164975608">
              <w:marLeft w:val="0"/>
              <w:marRight w:val="0"/>
              <w:marTop w:val="0"/>
              <w:marBottom w:val="75"/>
              <w:divBdr>
                <w:top w:val="none" w:sz="0" w:space="0" w:color="auto"/>
                <w:left w:val="none" w:sz="0" w:space="0" w:color="auto"/>
                <w:bottom w:val="none" w:sz="0" w:space="0" w:color="auto"/>
                <w:right w:val="none" w:sz="0" w:space="0" w:color="auto"/>
              </w:divBdr>
            </w:div>
            <w:div w:id="164975610">
              <w:marLeft w:val="0"/>
              <w:marRight w:val="0"/>
              <w:marTop w:val="0"/>
              <w:marBottom w:val="75"/>
              <w:divBdr>
                <w:top w:val="none" w:sz="0" w:space="0" w:color="auto"/>
                <w:left w:val="none" w:sz="0" w:space="0" w:color="auto"/>
                <w:bottom w:val="none" w:sz="0" w:space="0" w:color="auto"/>
                <w:right w:val="none" w:sz="0" w:space="0" w:color="auto"/>
              </w:divBdr>
            </w:div>
            <w:div w:id="1649756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975565">
      <w:marLeft w:val="0"/>
      <w:marRight w:val="0"/>
      <w:marTop w:val="0"/>
      <w:marBottom w:val="0"/>
      <w:divBdr>
        <w:top w:val="none" w:sz="0" w:space="0" w:color="auto"/>
        <w:left w:val="none" w:sz="0" w:space="0" w:color="auto"/>
        <w:bottom w:val="none" w:sz="0" w:space="0" w:color="auto"/>
        <w:right w:val="none" w:sz="0" w:space="0" w:color="auto"/>
      </w:divBdr>
      <w:divsChild>
        <w:div w:id="164975600">
          <w:marLeft w:val="0"/>
          <w:marRight w:val="0"/>
          <w:marTop w:val="0"/>
          <w:marBottom w:val="0"/>
          <w:divBdr>
            <w:top w:val="none" w:sz="0" w:space="0" w:color="auto"/>
            <w:left w:val="none" w:sz="0" w:space="0" w:color="auto"/>
            <w:bottom w:val="none" w:sz="0" w:space="0" w:color="auto"/>
            <w:right w:val="none" w:sz="0" w:space="0" w:color="auto"/>
          </w:divBdr>
          <w:divsChild>
            <w:div w:id="164975603">
              <w:marLeft w:val="0"/>
              <w:marRight w:val="450"/>
              <w:marTop w:val="0"/>
              <w:marBottom w:val="0"/>
              <w:divBdr>
                <w:top w:val="none" w:sz="0" w:space="0" w:color="auto"/>
                <w:left w:val="none" w:sz="0" w:space="0" w:color="auto"/>
                <w:bottom w:val="none" w:sz="0" w:space="0" w:color="auto"/>
                <w:right w:val="none" w:sz="0" w:space="0" w:color="auto"/>
              </w:divBdr>
            </w:div>
          </w:divsChild>
        </w:div>
        <w:div w:id="164975602">
          <w:marLeft w:val="0"/>
          <w:marRight w:val="0"/>
          <w:marTop w:val="0"/>
          <w:marBottom w:val="0"/>
          <w:divBdr>
            <w:top w:val="none" w:sz="0" w:space="0" w:color="auto"/>
            <w:left w:val="none" w:sz="0" w:space="0" w:color="auto"/>
            <w:bottom w:val="none" w:sz="0" w:space="0" w:color="auto"/>
            <w:right w:val="none" w:sz="0" w:space="0" w:color="auto"/>
          </w:divBdr>
          <w:divsChild>
            <w:div w:id="164975573">
              <w:marLeft w:val="0"/>
              <w:marRight w:val="0"/>
              <w:marTop w:val="0"/>
              <w:marBottom w:val="75"/>
              <w:divBdr>
                <w:top w:val="none" w:sz="0" w:space="0" w:color="auto"/>
                <w:left w:val="none" w:sz="0" w:space="0" w:color="auto"/>
                <w:bottom w:val="none" w:sz="0" w:space="0" w:color="auto"/>
                <w:right w:val="none" w:sz="0" w:space="0" w:color="auto"/>
              </w:divBdr>
            </w:div>
            <w:div w:id="164975583">
              <w:marLeft w:val="0"/>
              <w:marRight w:val="0"/>
              <w:marTop w:val="0"/>
              <w:marBottom w:val="75"/>
              <w:divBdr>
                <w:top w:val="none" w:sz="0" w:space="0" w:color="auto"/>
                <w:left w:val="none" w:sz="0" w:space="0" w:color="auto"/>
                <w:bottom w:val="none" w:sz="0" w:space="0" w:color="auto"/>
                <w:right w:val="none" w:sz="0" w:space="0" w:color="auto"/>
              </w:divBdr>
            </w:div>
            <w:div w:id="16497560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4975572">
      <w:marLeft w:val="0"/>
      <w:marRight w:val="0"/>
      <w:marTop w:val="0"/>
      <w:marBottom w:val="0"/>
      <w:divBdr>
        <w:top w:val="none" w:sz="0" w:space="0" w:color="auto"/>
        <w:left w:val="none" w:sz="0" w:space="0" w:color="auto"/>
        <w:bottom w:val="none" w:sz="0" w:space="0" w:color="auto"/>
        <w:right w:val="none" w:sz="0" w:space="0" w:color="auto"/>
      </w:divBdr>
      <w:divsChild>
        <w:div w:id="164975594">
          <w:marLeft w:val="-225"/>
          <w:marRight w:val="-225"/>
          <w:marTop w:val="0"/>
          <w:marBottom w:val="0"/>
          <w:divBdr>
            <w:top w:val="none" w:sz="0" w:space="0" w:color="auto"/>
            <w:left w:val="none" w:sz="0" w:space="0" w:color="auto"/>
            <w:bottom w:val="none" w:sz="0" w:space="0" w:color="auto"/>
            <w:right w:val="none" w:sz="0" w:space="0" w:color="auto"/>
          </w:divBdr>
          <w:divsChild>
            <w:div w:id="164975606">
              <w:marLeft w:val="0"/>
              <w:marRight w:val="0"/>
              <w:marTop w:val="0"/>
              <w:marBottom w:val="0"/>
              <w:divBdr>
                <w:top w:val="none" w:sz="0" w:space="0" w:color="auto"/>
                <w:left w:val="none" w:sz="0" w:space="0" w:color="auto"/>
                <w:bottom w:val="none" w:sz="0" w:space="0" w:color="auto"/>
                <w:right w:val="none" w:sz="0" w:space="0" w:color="auto"/>
              </w:divBdr>
              <w:divsChild>
                <w:div w:id="164975593">
                  <w:marLeft w:val="-225"/>
                  <w:marRight w:val="-225"/>
                  <w:marTop w:val="0"/>
                  <w:marBottom w:val="0"/>
                  <w:divBdr>
                    <w:top w:val="none" w:sz="0" w:space="0" w:color="auto"/>
                    <w:left w:val="none" w:sz="0" w:space="0" w:color="auto"/>
                    <w:bottom w:val="none" w:sz="0" w:space="0" w:color="auto"/>
                    <w:right w:val="none" w:sz="0" w:space="0" w:color="auto"/>
                  </w:divBdr>
                  <w:divsChild>
                    <w:div w:id="164975589">
                      <w:marLeft w:val="9750"/>
                      <w:marRight w:val="0"/>
                      <w:marTop w:val="0"/>
                      <w:marBottom w:val="0"/>
                      <w:divBdr>
                        <w:top w:val="none" w:sz="0" w:space="0" w:color="auto"/>
                        <w:left w:val="none" w:sz="0" w:space="0" w:color="auto"/>
                        <w:bottom w:val="none" w:sz="0" w:space="0" w:color="auto"/>
                        <w:right w:val="none" w:sz="0" w:space="0" w:color="auto"/>
                      </w:divBdr>
                      <w:divsChild>
                        <w:div w:id="164975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75575">
      <w:marLeft w:val="0"/>
      <w:marRight w:val="0"/>
      <w:marTop w:val="0"/>
      <w:marBottom w:val="0"/>
      <w:divBdr>
        <w:top w:val="none" w:sz="0" w:space="0" w:color="auto"/>
        <w:left w:val="none" w:sz="0" w:space="0" w:color="auto"/>
        <w:bottom w:val="none" w:sz="0" w:space="0" w:color="auto"/>
        <w:right w:val="none" w:sz="0" w:space="0" w:color="auto"/>
      </w:divBdr>
      <w:divsChild>
        <w:div w:id="164975577">
          <w:marLeft w:val="0"/>
          <w:marRight w:val="0"/>
          <w:marTop w:val="0"/>
          <w:marBottom w:val="0"/>
          <w:divBdr>
            <w:top w:val="none" w:sz="0" w:space="0" w:color="auto"/>
            <w:left w:val="none" w:sz="0" w:space="0" w:color="auto"/>
            <w:bottom w:val="none" w:sz="0" w:space="0" w:color="auto"/>
            <w:right w:val="none" w:sz="0" w:space="0" w:color="auto"/>
          </w:divBdr>
        </w:div>
        <w:div w:id="164975586">
          <w:marLeft w:val="0"/>
          <w:marRight w:val="0"/>
          <w:marTop w:val="0"/>
          <w:marBottom w:val="0"/>
          <w:divBdr>
            <w:top w:val="none" w:sz="0" w:space="0" w:color="auto"/>
            <w:left w:val="none" w:sz="0" w:space="0" w:color="auto"/>
            <w:bottom w:val="none" w:sz="0" w:space="0" w:color="auto"/>
            <w:right w:val="none" w:sz="0" w:space="0" w:color="auto"/>
          </w:divBdr>
          <w:divsChild>
            <w:div w:id="164975562">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68">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99">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4975580">
      <w:marLeft w:val="0"/>
      <w:marRight w:val="0"/>
      <w:marTop w:val="0"/>
      <w:marBottom w:val="0"/>
      <w:divBdr>
        <w:top w:val="none" w:sz="0" w:space="0" w:color="auto"/>
        <w:left w:val="none" w:sz="0" w:space="0" w:color="auto"/>
        <w:bottom w:val="none" w:sz="0" w:space="0" w:color="auto"/>
        <w:right w:val="none" w:sz="0" w:space="0" w:color="auto"/>
      </w:divBdr>
      <w:divsChild>
        <w:div w:id="164975567">
          <w:marLeft w:val="0"/>
          <w:marRight w:val="0"/>
          <w:marTop w:val="0"/>
          <w:marBottom w:val="0"/>
          <w:divBdr>
            <w:top w:val="none" w:sz="0" w:space="0" w:color="auto"/>
            <w:left w:val="none" w:sz="0" w:space="0" w:color="auto"/>
            <w:bottom w:val="none" w:sz="0" w:space="0" w:color="auto"/>
            <w:right w:val="none" w:sz="0" w:space="0" w:color="auto"/>
          </w:divBdr>
          <w:divsChild>
            <w:div w:id="164975591">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13">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20">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975587">
          <w:marLeft w:val="0"/>
          <w:marRight w:val="0"/>
          <w:marTop w:val="0"/>
          <w:marBottom w:val="0"/>
          <w:divBdr>
            <w:top w:val="none" w:sz="0" w:space="0" w:color="auto"/>
            <w:left w:val="none" w:sz="0" w:space="0" w:color="auto"/>
            <w:bottom w:val="none" w:sz="0" w:space="0" w:color="auto"/>
            <w:right w:val="none" w:sz="0" w:space="0" w:color="auto"/>
          </w:divBdr>
        </w:div>
      </w:divsChild>
    </w:div>
    <w:div w:id="164975581">
      <w:marLeft w:val="0"/>
      <w:marRight w:val="0"/>
      <w:marTop w:val="0"/>
      <w:marBottom w:val="0"/>
      <w:divBdr>
        <w:top w:val="none" w:sz="0" w:space="0" w:color="auto"/>
        <w:left w:val="none" w:sz="0" w:space="0" w:color="auto"/>
        <w:bottom w:val="none" w:sz="0" w:space="0" w:color="auto"/>
        <w:right w:val="none" w:sz="0" w:space="0" w:color="auto"/>
      </w:divBdr>
      <w:divsChild>
        <w:div w:id="164975563">
          <w:marLeft w:val="0"/>
          <w:marRight w:val="0"/>
          <w:marTop w:val="0"/>
          <w:marBottom w:val="75"/>
          <w:divBdr>
            <w:top w:val="none" w:sz="0" w:space="0" w:color="auto"/>
            <w:left w:val="none" w:sz="0" w:space="0" w:color="auto"/>
            <w:bottom w:val="none" w:sz="0" w:space="0" w:color="auto"/>
            <w:right w:val="none" w:sz="0" w:space="0" w:color="auto"/>
          </w:divBdr>
        </w:div>
        <w:div w:id="164975588">
          <w:marLeft w:val="0"/>
          <w:marRight w:val="0"/>
          <w:marTop w:val="0"/>
          <w:marBottom w:val="75"/>
          <w:divBdr>
            <w:top w:val="none" w:sz="0" w:space="0" w:color="auto"/>
            <w:left w:val="none" w:sz="0" w:space="0" w:color="auto"/>
            <w:bottom w:val="none" w:sz="0" w:space="0" w:color="auto"/>
            <w:right w:val="none" w:sz="0" w:space="0" w:color="auto"/>
          </w:divBdr>
        </w:div>
      </w:divsChild>
    </w:div>
    <w:div w:id="164975585">
      <w:marLeft w:val="0"/>
      <w:marRight w:val="0"/>
      <w:marTop w:val="0"/>
      <w:marBottom w:val="0"/>
      <w:divBdr>
        <w:top w:val="none" w:sz="0" w:space="0" w:color="auto"/>
        <w:left w:val="none" w:sz="0" w:space="0" w:color="auto"/>
        <w:bottom w:val="none" w:sz="0" w:space="0" w:color="auto"/>
        <w:right w:val="none" w:sz="0" w:space="0" w:color="auto"/>
      </w:divBdr>
    </w:div>
    <w:div w:id="164975590">
      <w:marLeft w:val="0"/>
      <w:marRight w:val="0"/>
      <w:marTop w:val="0"/>
      <w:marBottom w:val="0"/>
      <w:divBdr>
        <w:top w:val="none" w:sz="0" w:space="0" w:color="auto"/>
        <w:left w:val="none" w:sz="0" w:space="0" w:color="auto"/>
        <w:bottom w:val="none" w:sz="0" w:space="0" w:color="auto"/>
        <w:right w:val="none" w:sz="0" w:space="0" w:color="auto"/>
      </w:divBdr>
      <w:divsChild>
        <w:div w:id="164975569">
          <w:marLeft w:val="0"/>
          <w:marRight w:val="0"/>
          <w:marTop w:val="0"/>
          <w:marBottom w:val="0"/>
          <w:divBdr>
            <w:top w:val="none" w:sz="0" w:space="0" w:color="auto"/>
            <w:left w:val="none" w:sz="0" w:space="0" w:color="auto"/>
            <w:bottom w:val="none" w:sz="0" w:space="0" w:color="auto"/>
            <w:right w:val="none" w:sz="0" w:space="0" w:color="auto"/>
          </w:divBdr>
          <w:divsChild>
            <w:div w:id="164975566">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79">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11">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975621">
          <w:marLeft w:val="0"/>
          <w:marRight w:val="0"/>
          <w:marTop w:val="0"/>
          <w:marBottom w:val="0"/>
          <w:divBdr>
            <w:top w:val="none" w:sz="0" w:space="0" w:color="auto"/>
            <w:left w:val="none" w:sz="0" w:space="0" w:color="auto"/>
            <w:bottom w:val="none" w:sz="0" w:space="0" w:color="auto"/>
            <w:right w:val="none" w:sz="0" w:space="0" w:color="auto"/>
          </w:divBdr>
        </w:div>
      </w:divsChild>
    </w:div>
    <w:div w:id="164975592">
      <w:marLeft w:val="0"/>
      <w:marRight w:val="0"/>
      <w:marTop w:val="0"/>
      <w:marBottom w:val="0"/>
      <w:divBdr>
        <w:top w:val="none" w:sz="0" w:space="0" w:color="auto"/>
        <w:left w:val="none" w:sz="0" w:space="0" w:color="auto"/>
        <w:bottom w:val="none" w:sz="0" w:space="0" w:color="auto"/>
        <w:right w:val="none" w:sz="0" w:space="0" w:color="auto"/>
      </w:divBdr>
    </w:div>
    <w:div w:id="164975598">
      <w:marLeft w:val="0"/>
      <w:marRight w:val="0"/>
      <w:marTop w:val="0"/>
      <w:marBottom w:val="0"/>
      <w:divBdr>
        <w:top w:val="none" w:sz="0" w:space="0" w:color="auto"/>
        <w:left w:val="none" w:sz="0" w:space="0" w:color="auto"/>
        <w:bottom w:val="none" w:sz="0" w:space="0" w:color="auto"/>
        <w:right w:val="none" w:sz="0" w:space="0" w:color="auto"/>
      </w:divBdr>
      <w:divsChild>
        <w:div w:id="164975595">
          <w:marLeft w:val="0"/>
          <w:marRight w:val="0"/>
          <w:marTop w:val="0"/>
          <w:marBottom w:val="0"/>
          <w:divBdr>
            <w:top w:val="none" w:sz="0" w:space="0" w:color="auto"/>
            <w:left w:val="none" w:sz="0" w:space="0" w:color="auto"/>
            <w:bottom w:val="none" w:sz="0" w:space="0" w:color="auto"/>
            <w:right w:val="none" w:sz="0" w:space="0" w:color="auto"/>
          </w:divBdr>
          <w:divsChild>
            <w:div w:id="164975578">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84">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04">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4975601">
          <w:marLeft w:val="0"/>
          <w:marRight w:val="0"/>
          <w:marTop w:val="0"/>
          <w:marBottom w:val="0"/>
          <w:divBdr>
            <w:top w:val="none" w:sz="0" w:space="0" w:color="auto"/>
            <w:left w:val="none" w:sz="0" w:space="0" w:color="auto"/>
            <w:bottom w:val="none" w:sz="0" w:space="0" w:color="auto"/>
            <w:right w:val="none" w:sz="0" w:space="0" w:color="auto"/>
          </w:divBdr>
        </w:div>
      </w:divsChild>
    </w:div>
    <w:div w:id="164975605">
      <w:marLeft w:val="0"/>
      <w:marRight w:val="0"/>
      <w:marTop w:val="0"/>
      <w:marBottom w:val="0"/>
      <w:divBdr>
        <w:top w:val="none" w:sz="0" w:space="0" w:color="auto"/>
        <w:left w:val="none" w:sz="0" w:space="0" w:color="auto"/>
        <w:bottom w:val="none" w:sz="0" w:space="0" w:color="auto"/>
        <w:right w:val="none" w:sz="0" w:space="0" w:color="auto"/>
      </w:divBdr>
    </w:div>
    <w:div w:id="164975612">
      <w:marLeft w:val="0"/>
      <w:marRight w:val="0"/>
      <w:marTop w:val="0"/>
      <w:marBottom w:val="0"/>
      <w:divBdr>
        <w:top w:val="none" w:sz="0" w:space="0" w:color="auto"/>
        <w:left w:val="none" w:sz="0" w:space="0" w:color="auto"/>
        <w:bottom w:val="none" w:sz="0" w:space="0" w:color="auto"/>
        <w:right w:val="none" w:sz="0" w:space="0" w:color="auto"/>
      </w:divBdr>
    </w:div>
    <w:div w:id="164975615">
      <w:marLeft w:val="0"/>
      <w:marRight w:val="0"/>
      <w:marTop w:val="0"/>
      <w:marBottom w:val="0"/>
      <w:divBdr>
        <w:top w:val="none" w:sz="0" w:space="0" w:color="auto"/>
        <w:left w:val="none" w:sz="0" w:space="0" w:color="auto"/>
        <w:bottom w:val="none" w:sz="0" w:space="0" w:color="auto"/>
        <w:right w:val="none" w:sz="0" w:space="0" w:color="auto"/>
      </w:divBdr>
    </w:div>
    <w:div w:id="164975616">
      <w:marLeft w:val="0"/>
      <w:marRight w:val="0"/>
      <w:marTop w:val="0"/>
      <w:marBottom w:val="0"/>
      <w:divBdr>
        <w:top w:val="none" w:sz="0" w:space="0" w:color="auto"/>
        <w:left w:val="none" w:sz="0" w:space="0" w:color="auto"/>
        <w:bottom w:val="none" w:sz="0" w:space="0" w:color="auto"/>
        <w:right w:val="none" w:sz="0" w:space="0" w:color="auto"/>
      </w:divBdr>
    </w:div>
    <w:div w:id="164975622">
      <w:marLeft w:val="0"/>
      <w:marRight w:val="0"/>
      <w:marTop w:val="0"/>
      <w:marBottom w:val="0"/>
      <w:divBdr>
        <w:top w:val="none" w:sz="0" w:space="0" w:color="auto"/>
        <w:left w:val="none" w:sz="0" w:space="0" w:color="auto"/>
        <w:bottom w:val="none" w:sz="0" w:space="0" w:color="auto"/>
        <w:right w:val="none" w:sz="0" w:space="0" w:color="auto"/>
      </w:divBdr>
      <w:divsChild>
        <w:div w:id="164975570">
          <w:marLeft w:val="0"/>
          <w:marRight w:val="0"/>
          <w:marTop w:val="0"/>
          <w:marBottom w:val="0"/>
          <w:divBdr>
            <w:top w:val="none" w:sz="0" w:space="0" w:color="auto"/>
            <w:left w:val="none" w:sz="0" w:space="0" w:color="auto"/>
            <w:bottom w:val="none" w:sz="0" w:space="0" w:color="auto"/>
            <w:right w:val="none" w:sz="0" w:space="0" w:color="auto"/>
          </w:divBdr>
        </w:div>
        <w:div w:id="164975582">
          <w:marLeft w:val="0"/>
          <w:marRight w:val="0"/>
          <w:marTop w:val="0"/>
          <w:marBottom w:val="0"/>
          <w:divBdr>
            <w:top w:val="none" w:sz="0" w:space="0" w:color="auto"/>
            <w:left w:val="none" w:sz="0" w:space="0" w:color="auto"/>
            <w:bottom w:val="none" w:sz="0" w:space="0" w:color="auto"/>
            <w:right w:val="none" w:sz="0" w:space="0" w:color="auto"/>
          </w:divBdr>
          <w:divsChild>
            <w:div w:id="164975571">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76">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597">
              <w:marLeft w:val="105"/>
              <w:marRight w:val="105"/>
              <w:marTop w:val="105"/>
              <w:marBottom w:val="105"/>
              <w:divBdr>
                <w:top w:val="single" w:sz="6" w:space="8" w:color="BBBBBB"/>
                <w:left w:val="single" w:sz="6" w:space="8" w:color="BBBBBB"/>
                <w:bottom w:val="single" w:sz="6" w:space="8" w:color="BBBBBB"/>
                <w:right w:val="single" w:sz="6" w:space="8" w:color="BBBBBB"/>
              </w:divBdr>
            </w:div>
            <w:div w:id="1649756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2097.html" TargetMode="External"/><Relationship Id="rId13" Type="http://schemas.openxmlformats.org/officeDocument/2006/relationships/hyperlink" Target="http://www.iprbookshop.ru/21867.html" TargetMode="External"/><Relationship Id="rId18" Type="http://schemas.openxmlformats.org/officeDocument/2006/relationships/hyperlink" Target="http://www.iprbookshop.ru/19455.html" TargetMode="External"/><Relationship Id="rId26" Type="http://schemas.openxmlformats.org/officeDocument/2006/relationships/hyperlink" Target="http://www.iprbookshop.ru/47887.html" TargetMode="External"/><Relationship Id="rId39" Type="http://schemas.openxmlformats.org/officeDocument/2006/relationships/hyperlink" Target="http://www.rospsy.ru/" TargetMode="External"/><Relationship Id="rId3" Type="http://schemas.openxmlformats.org/officeDocument/2006/relationships/settings" Target="settings.xml"/><Relationship Id="rId21" Type="http://schemas.openxmlformats.org/officeDocument/2006/relationships/hyperlink" Target="http://www.iprbookshop.ru/12711.html" TargetMode="External"/><Relationship Id="rId34" Type="http://schemas.openxmlformats.org/officeDocument/2006/relationships/hyperlink" Target="http://www.iprbookshop.ru/12711.html" TargetMode="External"/><Relationship Id="rId42" Type="http://schemas.openxmlformats.org/officeDocument/2006/relationships/hyperlink" Target="http://vch.narod.ru/lib_link.htm" TargetMode="External"/><Relationship Id="rId47" Type="http://schemas.openxmlformats.org/officeDocument/2006/relationships/fontTable" Target="fontTable.xml"/><Relationship Id="rId7" Type="http://schemas.openxmlformats.org/officeDocument/2006/relationships/hyperlink" Target="http://www.iprbookshop.ru/47887.html" TargetMode="External"/><Relationship Id="rId12" Type="http://schemas.openxmlformats.org/officeDocument/2006/relationships/hyperlink" Target="http://www.iprbookshop.ru/19451.html" TargetMode="External"/><Relationship Id="rId17" Type="http://schemas.openxmlformats.org/officeDocument/2006/relationships/hyperlink" Target="http://www.iprbookshop.ru/31758.html" TargetMode="External"/><Relationship Id="rId25" Type="http://schemas.openxmlformats.org/officeDocument/2006/relationships/hyperlink" Target="http://www.iprbookshop.ru/20280.html" TargetMode="External"/><Relationship Id="rId33" Type="http://schemas.openxmlformats.org/officeDocument/2006/relationships/hyperlink" Target="http://www.iprbookshop.ru/47891.html" TargetMode="External"/><Relationship Id="rId38" Type="http://schemas.openxmlformats.org/officeDocument/2006/relationships/hyperlink" Target="http://festival.1september.ru/articles/412694/" TargetMode="External"/><Relationship Id="rId46" Type="http://schemas.openxmlformats.org/officeDocument/2006/relationships/hyperlink" Target="http://vsetesti.ru/" TargetMode="External"/><Relationship Id="rId2" Type="http://schemas.openxmlformats.org/officeDocument/2006/relationships/styles" Target="styles.xml"/><Relationship Id="rId16" Type="http://schemas.openxmlformats.org/officeDocument/2006/relationships/hyperlink" Target="http://www.iprbookshop.ru/39667.html" TargetMode="External"/><Relationship Id="rId20" Type="http://schemas.openxmlformats.org/officeDocument/2006/relationships/hyperlink" Target="http://www.iprbookshop.ru/47891.html" TargetMode="External"/><Relationship Id="rId29" Type="http://schemas.openxmlformats.org/officeDocument/2006/relationships/hyperlink" Target="http://www.iprbookshop.ru/19451.html" TargetMode="External"/><Relationship Id="rId41" Type="http://schemas.openxmlformats.org/officeDocument/2006/relationships/hyperlink" Target="http://flogiston.ru/" TargetMode="External"/><Relationship Id="rId1" Type="http://schemas.openxmlformats.org/officeDocument/2006/relationships/numbering" Target="numbering.xml"/><Relationship Id="rId6" Type="http://schemas.openxmlformats.org/officeDocument/2006/relationships/hyperlink" Target="http://www.iprbookshop.ru/20280.html" TargetMode="External"/><Relationship Id="rId11" Type="http://schemas.openxmlformats.org/officeDocument/2006/relationships/hyperlink" Target="http://www.iprbookshop.ru/29991.html" TargetMode="External"/><Relationship Id="rId24" Type="http://schemas.openxmlformats.org/officeDocument/2006/relationships/hyperlink" Target="http://www.iprbookshop.ru/10839.html" TargetMode="External"/><Relationship Id="rId32" Type="http://schemas.openxmlformats.org/officeDocument/2006/relationships/hyperlink" Target="http://www.iprbookshop.ru/19455.html" TargetMode="External"/><Relationship Id="rId37" Type="http://schemas.openxmlformats.org/officeDocument/2006/relationships/hyperlink" Target="www.humanities.edu.ru" TargetMode="External"/><Relationship Id="rId40" Type="http://schemas.openxmlformats.org/officeDocument/2006/relationships/hyperlink" Target="http://psychology.net.ru/" TargetMode="External"/><Relationship Id="rId45" Type="http://schemas.openxmlformats.org/officeDocument/2006/relationships/hyperlink" Target="http://www.psy-files.ru/" TargetMode="External"/><Relationship Id="rId5" Type="http://schemas.openxmlformats.org/officeDocument/2006/relationships/hyperlink" Target="http://www.iprbookshop.ru/10839.html" TargetMode="External"/><Relationship Id="rId15" Type="http://schemas.openxmlformats.org/officeDocument/2006/relationships/hyperlink" Target="http://www.iprbookshop.ru/61047.html" TargetMode="External"/><Relationship Id="rId23" Type="http://schemas.openxmlformats.org/officeDocument/2006/relationships/hyperlink" Target="http://www.iprbookshop.ru/61023.html" TargetMode="External"/><Relationship Id="rId28" Type="http://schemas.openxmlformats.org/officeDocument/2006/relationships/hyperlink" Target="http://www.iprbookshop.ru/7428.html" TargetMode="External"/><Relationship Id="rId36" Type="http://schemas.openxmlformats.org/officeDocument/2006/relationships/hyperlink" Target="http://www.iprbookshop.ru/61023.html" TargetMode="External"/><Relationship Id="rId10" Type="http://schemas.openxmlformats.org/officeDocument/2006/relationships/hyperlink" Target="http://www.iprbookshop.ru/7428.html" TargetMode="External"/><Relationship Id="rId19" Type="http://schemas.openxmlformats.org/officeDocument/2006/relationships/hyperlink" Target="http://www.iprbookshop.ru/15294.html" TargetMode="External"/><Relationship Id="rId31" Type="http://schemas.openxmlformats.org/officeDocument/2006/relationships/hyperlink" Target="http://www.iprbookshop.ru/61047.html" TargetMode="External"/><Relationship Id="rId44" Type="http://schemas.openxmlformats.org/officeDocument/2006/relationships/hyperlink" Target="http://psy.1september.ru/" TargetMode="External"/><Relationship Id="rId4" Type="http://schemas.openxmlformats.org/officeDocument/2006/relationships/webSettings" Target="webSettings.xml"/><Relationship Id="rId9" Type="http://schemas.openxmlformats.org/officeDocument/2006/relationships/hyperlink" Target="http://www.iprbookshop.ru/13030.html" TargetMode="External"/><Relationship Id="rId14" Type="http://schemas.openxmlformats.org/officeDocument/2006/relationships/hyperlink" Target="http://www.iprbookshop.ru/21253.html" TargetMode="External"/><Relationship Id="rId22" Type="http://schemas.openxmlformats.org/officeDocument/2006/relationships/hyperlink" Target="http://www.iprbookshop.ru/26791.html" TargetMode="External"/><Relationship Id="rId27" Type="http://schemas.openxmlformats.org/officeDocument/2006/relationships/hyperlink" Target="http://www.iprbookshop.ru/13030.html" TargetMode="External"/><Relationship Id="rId30" Type="http://schemas.openxmlformats.org/officeDocument/2006/relationships/hyperlink" Target="http://www.iprbookshop.ru/21867.html" TargetMode="External"/><Relationship Id="rId35" Type="http://schemas.openxmlformats.org/officeDocument/2006/relationships/hyperlink" Target="http://www.iprbookshop.ru/26791.html" TargetMode="External"/><Relationship Id="rId43" Type="http://schemas.openxmlformats.org/officeDocument/2006/relationships/hyperlink" Target="http://psynet.narod.ru/main.htm"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967</TotalTime>
  <Pages>1</Pages>
  <Words>21152</Words>
  <Characters>120569</Characters>
  <Application>Microsoft Office Word</Application>
  <DocSecurity>0</DocSecurity>
  <Lines>1004</Lines>
  <Paragraphs>282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141439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324</cp:revision>
  <dcterms:created xsi:type="dcterms:W3CDTF">2021-03-07T17:53:00Z</dcterms:created>
  <dcterms:modified xsi:type="dcterms:W3CDTF">2025-03-07T09:49:00Z</dcterms:modified>
</cp:coreProperties>
</file>